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7E52E6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C4FDC" w:rsidRPr="00881784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8C4FDC" w:rsidRPr="00881784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8C4FDC" w:rsidRPr="00881784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8C4FDC" w:rsidRPr="00881784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8C4FDC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8C4FDC" w:rsidRPr="00881784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8C4FDC" w:rsidRDefault="008C4FDC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8C4FDC" w:rsidRDefault="008C4FDC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8C4FDC" w:rsidRPr="00881784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8C4FDC" w:rsidRPr="00776C7A" w:rsidRDefault="008C4FDC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76C7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76C7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76C7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76C7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76C7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76C7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76C7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8C4FDC" w:rsidRPr="00382A07" w:rsidRDefault="008C4FDC" w:rsidP="008C4FDC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8C4FDC" w:rsidRPr="00337796" w:rsidRDefault="008C4FDC" w:rsidP="008C4F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8C4FDC" w:rsidRPr="00337796" w:rsidRDefault="008C4FDC" w:rsidP="008C4F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8C4FDC" w:rsidRPr="00337796" w:rsidRDefault="008C4FDC" w:rsidP="008C4F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8C4FDC" w:rsidRPr="00337796" w:rsidRDefault="008C4FDC" w:rsidP="008C4F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8C4FDC" w:rsidRPr="00337796" w:rsidRDefault="008C4FDC" w:rsidP="008C4FDC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8C4FDC" w:rsidRPr="00337796" w:rsidRDefault="008C4FDC" w:rsidP="008C4F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</w:t>
      </w:r>
      <w:r w:rsidRPr="008C4FDC">
        <w:rPr>
          <w:b/>
          <w:sz w:val="24"/>
          <w:szCs w:val="24"/>
        </w:rPr>
        <w:t xml:space="preserve">заключения </w:t>
      </w:r>
      <w:r w:rsidR="008C4FDC" w:rsidRPr="008C4FDC">
        <w:rPr>
          <w:b/>
          <w:iCs/>
          <w:sz w:val="24"/>
          <w:szCs w:val="24"/>
        </w:rPr>
        <w:t>Договора</w:t>
      </w:r>
      <w:r w:rsidR="008C4FDC" w:rsidRPr="008C4FDC">
        <w:rPr>
          <w:b/>
          <w:sz w:val="24"/>
          <w:szCs w:val="24"/>
        </w:rPr>
        <w:t xml:space="preserve"> на поставку вакуумных выключателей 10 кВ для нужд ПАО «МРСК Центра» (филиала «Смоленскэнерго»)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AE3F86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D053CF">
        <w:rPr>
          <w:sz w:val="24"/>
          <w:szCs w:val="24"/>
        </w:rPr>
        <w:br/>
      </w:r>
      <w:bookmarkStart w:id="6" w:name="_GoBack"/>
      <w:bookmarkEnd w:id="6"/>
      <w:r w:rsidR="00776C7A">
        <w:rPr>
          <w:sz w:val="24"/>
          <w:szCs w:val="24"/>
        </w:rPr>
        <w:t>2018</w:t>
      </w:r>
      <w:r w:rsidR="007556FF"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8C4FDC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8C4FDC" w:rsidRPr="00645574">
          <w:rPr>
            <w:rStyle w:val="a7"/>
            <w:iCs/>
            <w:sz w:val="24"/>
            <w:szCs w:val="24"/>
          </w:rPr>
          <w:t>L</w:t>
        </w:r>
        <w:r w:rsidR="008C4FDC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8C4FDC" w:rsidRPr="00645574">
          <w:rPr>
            <w:rStyle w:val="a7"/>
            <w:iCs/>
            <w:sz w:val="24"/>
            <w:szCs w:val="24"/>
          </w:rPr>
          <w:t>.</w:t>
        </w:r>
        <w:r w:rsidR="008C4FDC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8C4FDC" w:rsidRPr="00645574">
          <w:rPr>
            <w:rStyle w:val="a7"/>
            <w:iCs/>
            <w:sz w:val="24"/>
            <w:szCs w:val="24"/>
          </w:rPr>
          <w:t>@mrsk-1.ru</w:t>
        </w:r>
      </w:hyperlink>
      <w:r w:rsidR="008C4FDC" w:rsidRPr="00645574">
        <w:rPr>
          <w:iCs/>
          <w:sz w:val="24"/>
          <w:szCs w:val="24"/>
        </w:rPr>
        <w:t xml:space="preserve">,, </w:t>
      </w:r>
      <w:r w:rsidR="008C4FDC" w:rsidRPr="0046181E">
        <w:rPr>
          <w:iCs/>
          <w:sz w:val="24"/>
          <w:szCs w:val="24"/>
        </w:rPr>
        <w:t xml:space="preserve">ответственное лицо – Лебедев Александр Александрович, контактный </w:t>
      </w:r>
      <w:r w:rsidR="008C4FDC" w:rsidRPr="008C4FDC">
        <w:rPr>
          <w:iCs/>
          <w:sz w:val="24"/>
          <w:szCs w:val="24"/>
        </w:rPr>
        <w:t>телефон - (4812) 42-95-08</w:t>
      </w:r>
      <w:r w:rsidR="00480F43" w:rsidRPr="008C4FDC">
        <w:rPr>
          <w:sz w:val="24"/>
          <w:szCs w:val="24"/>
        </w:rPr>
        <w:t xml:space="preserve"> </w:t>
      </w:r>
      <w:r w:rsidR="004B5EB3" w:rsidRPr="008C4FDC">
        <w:rPr>
          <w:iCs/>
          <w:sz w:val="24"/>
          <w:szCs w:val="24"/>
        </w:rPr>
        <w:t>Извещени</w:t>
      </w:r>
      <w:r w:rsidRPr="008C4FDC">
        <w:rPr>
          <w:iCs/>
          <w:sz w:val="24"/>
          <w:szCs w:val="24"/>
        </w:rPr>
        <w:t>ем</w:t>
      </w:r>
      <w:r w:rsidRPr="008C4FDC">
        <w:rPr>
          <w:sz w:val="24"/>
          <w:szCs w:val="24"/>
        </w:rPr>
        <w:t xml:space="preserve"> о проведении </w:t>
      </w:r>
      <w:r w:rsidRPr="008C4FDC">
        <w:rPr>
          <w:iCs/>
          <w:sz w:val="24"/>
          <w:szCs w:val="24"/>
        </w:rPr>
        <w:t>запроса предложений</w:t>
      </w:r>
      <w:r w:rsidRPr="008C4FDC">
        <w:rPr>
          <w:sz w:val="24"/>
          <w:szCs w:val="24"/>
        </w:rPr>
        <w:t xml:space="preserve">, опубликованным </w:t>
      </w:r>
      <w:r w:rsidRPr="008C4FDC">
        <w:rPr>
          <w:b/>
          <w:sz w:val="24"/>
          <w:szCs w:val="24"/>
        </w:rPr>
        <w:t>«</w:t>
      </w:r>
      <w:r w:rsidR="00862664" w:rsidRPr="008C4FDC">
        <w:rPr>
          <w:b/>
          <w:sz w:val="24"/>
          <w:szCs w:val="24"/>
        </w:rPr>
        <w:t>11</w:t>
      </w:r>
      <w:r w:rsidRPr="008C4FDC">
        <w:rPr>
          <w:b/>
          <w:sz w:val="24"/>
          <w:szCs w:val="24"/>
        </w:rPr>
        <w:t xml:space="preserve">» </w:t>
      </w:r>
      <w:r w:rsidR="00862664" w:rsidRPr="008C4FDC">
        <w:rPr>
          <w:b/>
          <w:sz w:val="24"/>
          <w:szCs w:val="24"/>
        </w:rPr>
        <w:t>января</w:t>
      </w:r>
      <w:r w:rsidRPr="008C4FDC">
        <w:rPr>
          <w:b/>
          <w:sz w:val="24"/>
          <w:szCs w:val="24"/>
        </w:rPr>
        <w:t xml:space="preserve"> </w:t>
      </w:r>
      <w:r w:rsidR="00776C7A" w:rsidRPr="008C4FDC">
        <w:rPr>
          <w:b/>
          <w:sz w:val="24"/>
          <w:szCs w:val="24"/>
        </w:rPr>
        <w:t>2018</w:t>
      </w:r>
      <w:r w:rsidRPr="008C4FDC">
        <w:rPr>
          <w:b/>
          <w:sz w:val="24"/>
          <w:szCs w:val="24"/>
        </w:rPr>
        <w:t xml:space="preserve"> г.</w:t>
      </w:r>
      <w:r w:rsidRPr="008C4FDC">
        <w:rPr>
          <w:sz w:val="24"/>
          <w:szCs w:val="24"/>
        </w:rPr>
        <w:t xml:space="preserve"> на</w:t>
      </w:r>
      <w:r w:rsidRPr="00D053CF">
        <w:rPr>
          <w:sz w:val="24"/>
          <w:szCs w:val="24"/>
        </w:rPr>
        <w:t xml:space="preserve"> официальном сайте (</w:t>
      </w:r>
      <w:hyperlink r:id="rId18" w:history="1">
        <w:r w:rsidR="00345CCA" w:rsidRPr="00D053CF">
          <w:rPr>
            <w:rStyle w:val="a7"/>
            <w:color w:val="auto"/>
            <w:sz w:val="24"/>
            <w:szCs w:val="24"/>
          </w:rPr>
          <w:t>www.zakupki.</w:t>
        </w:r>
        <w:r w:rsidR="00345CCA" w:rsidRPr="00D053C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053CF">
          <w:rPr>
            <w:rStyle w:val="a7"/>
            <w:color w:val="auto"/>
            <w:sz w:val="24"/>
            <w:szCs w:val="24"/>
          </w:rPr>
          <w:t>.ru</w:t>
        </w:r>
      </w:hyperlink>
      <w:r w:rsidRPr="00D053CF">
        <w:rPr>
          <w:sz w:val="24"/>
          <w:szCs w:val="24"/>
        </w:rPr>
        <w:t>),</w:t>
      </w:r>
      <w:r w:rsidR="009D7F01" w:rsidRPr="00D053CF">
        <w:rPr>
          <w:iCs/>
          <w:sz w:val="24"/>
          <w:szCs w:val="24"/>
        </w:rPr>
        <w:t xml:space="preserve"> </w:t>
      </w:r>
      <w:r w:rsidR="009D7F01" w:rsidRPr="00D053CF">
        <w:rPr>
          <w:sz w:val="24"/>
          <w:szCs w:val="24"/>
        </w:rPr>
        <w:t xml:space="preserve">на сайте </w:t>
      </w:r>
      <w:r w:rsidR="007556FF" w:rsidRPr="00D053CF">
        <w:rPr>
          <w:iCs/>
          <w:sz w:val="24"/>
          <w:szCs w:val="24"/>
        </w:rPr>
        <w:t>ПАО «МРСК Центра»</w:t>
      </w:r>
      <w:r w:rsidR="009D7F01" w:rsidRPr="00D053CF">
        <w:rPr>
          <w:sz w:val="24"/>
          <w:szCs w:val="24"/>
        </w:rPr>
        <w:t xml:space="preserve"> (</w:t>
      </w:r>
      <w:hyperlink r:id="rId19" w:history="1">
        <w:r w:rsidR="007556FF" w:rsidRPr="00D053C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053CF">
        <w:rPr>
          <w:sz w:val="24"/>
          <w:szCs w:val="24"/>
        </w:rPr>
        <w:t>)</w:t>
      </w:r>
      <w:r w:rsidR="00702B2C" w:rsidRPr="00D053CF">
        <w:rPr>
          <w:sz w:val="24"/>
          <w:szCs w:val="24"/>
        </w:rPr>
        <w:t xml:space="preserve">, на сайте ЭТП, указанном в п. </w:t>
      </w:r>
      <w:r w:rsidR="008C4FDC">
        <w:fldChar w:fldCharType="begin"/>
      </w:r>
      <w:r w:rsidR="008C4FDC">
        <w:instrText xml:space="preserve"> REF _Ref440269836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1.1.3</w:t>
      </w:r>
      <w:r w:rsidR="008C4FDC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8C4FDC">
        <w:fldChar w:fldCharType="begin"/>
      </w:r>
      <w:r w:rsidR="008C4FDC">
        <w:instrText xml:space="preserve"> REF _Ref440357582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1.1.2</w:t>
      </w:r>
      <w:r w:rsidR="008C4FDC">
        <w:fldChar w:fldCharType="end"/>
      </w:r>
      <w:r w:rsidR="0006460D" w:rsidRPr="00D053CF">
        <w:rPr>
          <w:sz w:val="24"/>
          <w:szCs w:val="24"/>
        </w:rPr>
        <w:t xml:space="preserve"> (далее – Участники)</w:t>
      </w:r>
      <w:r w:rsidR="001C2F0C" w:rsidRPr="00D053CF">
        <w:rPr>
          <w:sz w:val="24"/>
          <w:szCs w:val="24"/>
        </w:rPr>
        <w:t xml:space="preserve">, </w:t>
      </w:r>
      <w:r w:rsidR="004B5EB3" w:rsidRPr="00D053CF">
        <w:rPr>
          <w:sz w:val="24"/>
          <w:szCs w:val="24"/>
        </w:rPr>
        <w:t xml:space="preserve">к участию в процедуре </w:t>
      </w:r>
      <w:r w:rsidR="00075C0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 </w:t>
      </w:r>
      <w:bookmarkEnd w:id="11"/>
      <w:r w:rsidR="004B5EB3" w:rsidRPr="00D053CF">
        <w:rPr>
          <w:sz w:val="24"/>
          <w:szCs w:val="24"/>
        </w:rPr>
        <w:t xml:space="preserve">на право заключения </w:t>
      </w:r>
      <w:r w:rsidR="008C4FDC" w:rsidRPr="008C4FDC">
        <w:rPr>
          <w:iCs/>
          <w:lang w:eastAsia="ru-RU"/>
        </w:rPr>
        <w:t>Договора</w:t>
      </w:r>
      <w:r w:rsidR="008C4FDC" w:rsidRPr="008C4FDC">
        <w:rPr>
          <w:bCs w:val="0"/>
        </w:rPr>
        <w:t xml:space="preserve"> </w:t>
      </w:r>
      <w:r w:rsidR="008C4FDC" w:rsidRPr="008C4FDC">
        <w:rPr>
          <w:snapToGrid w:val="0"/>
        </w:rPr>
        <w:t xml:space="preserve">на </w:t>
      </w:r>
      <w:r w:rsidR="008C4FDC" w:rsidRPr="008C4FDC">
        <w:t xml:space="preserve">поставку </w:t>
      </w:r>
      <w:r w:rsidR="008C4FDC" w:rsidRPr="008C4FDC">
        <w:rPr>
          <w:sz w:val="24"/>
          <w:szCs w:val="24"/>
        </w:rPr>
        <w:t xml:space="preserve">вакуумных выключателей 10 кВ </w:t>
      </w:r>
      <w:r w:rsidR="00702B2C" w:rsidRPr="008C4FDC">
        <w:rPr>
          <w:sz w:val="24"/>
          <w:szCs w:val="24"/>
        </w:rPr>
        <w:t xml:space="preserve">для нужд ПАО «МРСК Центра» </w:t>
      </w:r>
      <w:r w:rsidR="008C4FDC" w:rsidRPr="008C4FDC">
        <w:rPr>
          <w:sz w:val="24"/>
          <w:szCs w:val="24"/>
        </w:rPr>
        <w:t>(филиала</w:t>
      </w:r>
      <w:r w:rsidR="00862664" w:rsidRPr="008C4FDC">
        <w:rPr>
          <w:sz w:val="24"/>
          <w:szCs w:val="24"/>
        </w:rPr>
        <w:t xml:space="preserve">  «Смоленскэнерго», расположенного по адресу: РФ, 214019, г.</w:t>
      </w:r>
      <w:r w:rsidR="008C4FDC" w:rsidRPr="008C4FDC">
        <w:rPr>
          <w:sz w:val="24"/>
          <w:szCs w:val="24"/>
        </w:rPr>
        <w:t xml:space="preserve"> Смоленск, ул. Тенишевой, д. 33</w:t>
      </w:r>
      <w:r w:rsidR="00862664" w:rsidRPr="008C4FDC">
        <w:rPr>
          <w:sz w:val="24"/>
          <w:szCs w:val="24"/>
        </w:rPr>
        <w:t>)</w:t>
      </w:r>
      <w:r w:rsidRPr="008C4FDC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</w:t>
      </w:r>
      <w:r w:rsidRPr="008C4FDC">
        <w:rPr>
          <w:sz w:val="24"/>
          <w:szCs w:val="24"/>
        </w:rPr>
        <w:t xml:space="preserve">признанные Победителями </w:t>
      </w:r>
      <w:r w:rsidR="003F4558" w:rsidRPr="008C4FDC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по Лоту №2 - </w:t>
      </w:r>
      <w:r w:rsidR="008C4FDC" w:rsidRPr="008C4FDC">
        <w:rPr>
          <w:sz w:val="24"/>
          <w:szCs w:val="24"/>
        </w:rPr>
        <w:t>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вакуумных выключателей 6-35 кВ» ПАО «МРСК Центра» на основании Протокола заседания Закупочной комиссии ПАО «Россети» №16/718241 от 02.05.2017г. и заключившим</w:t>
      </w:r>
      <w:r w:rsidR="008C4FDC" w:rsidRPr="00A74696">
        <w:rPr>
          <w:sz w:val="24"/>
          <w:szCs w:val="24"/>
        </w:rPr>
        <w:t xml:space="preserve"> соответствующие</w:t>
      </w:r>
      <w:r w:rsidR="008C4FDC" w:rsidRPr="00953B11">
        <w:rPr>
          <w:sz w:val="24"/>
          <w:szCs w:val="24"/>
        </w:rPr>
        <w:t xml:space="preserve"> Рамочные соглашения</w:t>
      </w:r>
      <w:r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0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8C4FDC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8C4FDC">
        <w:rPr>
          <w:sz w:val="24"/>
          <w:szCs w:val="24"/>
        </w:rPr>
        <w:t>Заказчик</w:t>
      </w:r>
      <w:r w:rsidR="00702B2C" w:rsidRPr="008C4FDC">
        <w:rPr>
          <w:sz w:val="24"/>
          <w:szCs w:val="24"/>
        </w:rPr>
        <w:t xml:space="preserve">: </w:t>
      </w:r>
      <w:r w:rsidRPr="008C4FDC">
        <w:rPr>
          <w:sz w:val="24"/>
          <w:szCs w:val="24"/>
        </w:rPr>
        <w:t xml:space="preserve"> </w:t>
      </w:r>
      <w:r w:rsidR="00702B2C" w:rsidRPr="008C4FDC">
        <w:rPr>
          <w:iCs/>
          <w:sz w:val="24"/>
          <w:szCs w:val="24"/>
        </w:rPr>
        <w:t>ПАО «МРСК Центра».</w:t>
      </w:r>
      <w:r w:rsidRPr="008C4FDC">
        <w:rPr>
          <w:rStyle w:val="aa"/>
          <w:sz w:val="24"/>
          <w:szCs w:val="24"/>
        </w:rPr>
        <w:t xml:space="preserve"> </w:t>
      </w:r>
      <w:bookmarkEnd w:id="17"/>
    </w:p>
    <w:p w:rsidR="008C4223" w:rsidRPr="008C4FDC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8C4FDC">
        <w:rPr>
          <w:sz w:val="24"/>
          <w:szCs w:val="24"/>
        </w:rPr>
        <w:t>Предмет З</w:t>
      </w:r>
      <w:r w:rsidR="00717F60" w:rsidRPr="008C4FDC">
        <w:rPr>
          <w:sz w:val="24"/>
          <w:szCs w:val="24"/>
        </w:rPr>
        <w:t>апроса предложений</w:t>
      </w:r>
      <w:r w:rsidR="00702B2C" w:rsidRPr="008C4FDC">
        <w:rPr>
          <w:sz w:val="24"/>
          <w:szCs w:val="24"/>
        </w:rPr>
        <w:t>:</w:t>
      </w:r>
      <w:bookmarkEnd w:id="18"/>
    </w:p>
    <w:p w:rsidR="00A40714" w:rsidRPr="008C4FDC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C4FDC">
        <w:rPr>
          <w:b/>
          <w:sz w:val="24"/>
          <w:szCs w:val="24"/>
          <w:u w:val="single"/>
        </w:rPr>
        <w:t>Лот №1:</w:t>
      </w:r>
      <w:r w:rsidR="00717F60" w:rsidRPr="008C4FDC">
        <w:rPr>
          <w:sz w:val="24"/>
          <w:szCs w:val="24"/>
        </w:rPr>
        <w:t xml:space="preserve"> право заключения </w:t>
      </w:r>
      <w:r w:rsidR="008C4FDC" w:rsidRPr="008C4FDC">
        <w:rPr>
          <w:iCs/>
          <w:lang w:eastAsia="ru-RU"/>
        </w:rPr>
        <w:t>Договора</w:t>
      </w:r>
      <w:r w:rsidR="008C4FDC" w:rsidRPr="008C4FDC">
        <w:rPr>
          <w:bCs w:val="0"/>
        </w:rPr>
        <w:t xml:space="preserve"> </w:t>
      </w:r>
      <w:r w:rsidR="008C4FDC" w:rsidRPr="008C4FDC">
        <w:rPr>
          <w:snapToGrid w:val="0"/>
        </w:rPr>
        <w:t xml:space="preserve">на </w:t>
      </w:r>
      <w:r w:rsidR="008C4FDC" w:rsidRPr="008C4FDC">
        <w:t xml:space="preserve">поставку </w:t>
      </w:r>
      <w:r w:rsidR="008C4FDC" w:rsidRPr="008C4FDC">
        <w:rPr>
          <w:sz w:val="24"/>
          <w:szCs w:val="24"/>
        </w:rPr>
        <w:t>вакуумных выключателей 10 кВ для нужд ПАО «МРСК Центра (филиала</w:t>
      </w:r>
      <w:r w:rsidR="00702B2C" w:rsidRPr="008C4FDC">
        <w:rPr>
          <w:sz w:val="24"/>
          <w:szCs w:val="24"/>
        </w:rPr>
        <w:t xml:space="preserve"> </w:t>
      </w:r>
      <w:r w:rsidR="008C4FDC" w:rsidRPr="008C4FDC">
        <w:rPr>
          <w:sz w:val="24"/>
          <w:szCs w:val="24"/>
        </w:rPr>
        <w:t>«Смоленскэнерго»</w:t>
      </w:r>
      <w:r w:rsidR="00702B2C" w:rsidRPr="008C4FDC">
        <w:rPr>
          <w:sz w:val="24"/>
          <w:szCs w:val="24"/>
        </w:rPr>
        <w:t>)</w:t>
      </w:r>
      <w:bookmarkEnd w:id="19"/>
      <w:r w:rsidR="00702B2C" w:rsidRPr="008C4FDC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C4FDC">
        <w:rPr>
          <w:sz w:val="24"/>
          <w:szCs w:val="24"/>
        </w:rPr>
        <w:t xml:space="preserve">Количество лотов: </w:t>
      </w:r>
      <w:r w:rsidRPr="008C4FDC">
        <w:rPr>
          <w:b/>
          <w:sz w:val="24"/>
          <w:szCs w:val="24"/>
        </w:rPr>
        <w:t>1 (один)</w:t>
      </w:r>
      <w:r w:rsidRPr="008C4FDC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020719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020719">
        <w:rPr>
          <w:sz w:val="24"/>
          <w:szCs w:val="24"/>
        </w:rPr>
        <w:t>Сроки</w:t>
      </w:r>
      <w:r w:rsidR="00717F60" w:rsidRPr="00020719">
        <w:rPr>
          <w:sz w:val="24"/>
          <w:szCs w:val="24"/>
        </w:rPr>
        <w:t xml:space="preserve"> </w:t>
      </w:r>
      <w:r w:rsidR="002946EF" w:rsidRPr="00020719">
        <w:rPr>
          <w:sz w:val="24"/>
          <w:szCs w:val="24"/>
        </w:rPr>
        <w:t xml:space="preserve">выполнения </w:t>
      </w:r>
      <w:r w:rsidR="00702B2C" w:rsidRPr="00020719">
        <w:rPr>
          <w:sz w:val="24"/>
          <w:szCs w:val="24"/>
        </w:rPr>
        <w:t>поставок</w:t>
      </w:r>
      <w:r w:rsidR="00717F60" w:rsidRPr="00020719">
        <w:rPr>
          <w:sz w:val="24"/>
          <w:szCs w:val="24"/>
        </w:rPr>
        <w:t xml:space="preserve">: </w:t>
      </w:r>
      <w:r w:rsidR="00020719" w:rsidRPr="00020719">
        <w:rPr>
          <w:b/>
          <w:sz w:val="24"/>
          <w:szCs w:val="24"/>
        </w:rPr>
        <w:t>в течение 60 календарных дней с момента заключения договора</w:t>
      </w:r>
      <w:r w:rsidR="00717F60" w:rsidRPr="00020719">
        <w:rPr>
          <w:sz w:val="24"/>
          <w:szCs w:val="24"/>
        </w:rPr>
        <w:t>.</w:t>
      </w:r>
      <w:bookmarkEnd w:id="21"/>
    </w:p>
    <w:p w:rsidR="008D2928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D053CF">
        <w:rPr>
          <w:sz w:val="24"/>
          <w:szCs w:val="24"/>
        </w:rPr>
        <w:t>Отгрузочные реквизиты/</w:t>
      </w:r>
      <w:r w:rsidRPr="00020719">
        <w:rPr>
          <w:sz w:val="24"/>
          <w:szCs w:val="24"/>
        </w:rPr>
        <w:t xml:space="preserve">базис поставки: </w:t>
      </w:r>
      <w:bookmarkEnd w:id="22"/>
      <w:r w:rsidR="00020719" w:rsidRPr="00020719">
        <w:t>на условиях DDP (Согласно ИНКОТЕРМС 2010) по адресу: 214031, РФ, г.</w:t>
      </w:r>
      <w:r w:rsidR="00020719">
        <w:t xml:space="preserve"> </w:t>
      </w:r>
      <w:r w:rsidR="00020719" w:rsidRPr="00020719">
        <w:t>Смоленск, ул. Индустриальная, 5</w:t>
      </w:r>
      <w:r w:rsidR="00231479" w:rsidRPr="00020719">
        <w:rPr>
          <w:sz w:val="24"/>
          <w:szCs w:val="24"/>
        </w:rPr>
        <w:t>.</w:t>
      </w:r>
    </w:p>
    <w:p w:rsidR="00717F60" w:rsidRPr="00D053C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D053C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Pr="00D053CF">
        <w:rPr>
          <w:iCs/>
          <w:sz w:val="24"/>
          <w:szCs w:val="24"/>
        </w:rPr>
        <w:lastRenderedPageBreak/>
        <w:t xml:space="preserve">рабочих дней с </w:t>
      </w:r>
      <w:r w:rsidRPr="00020719">
        <w:rPr>
          <w:iCs/>
          <w:sz w:val="24"/>
          <w:szCs w:val="24"/>
        </w:rPr>
        <w:t>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020719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_Ref311232052 \r \h  \* MERGEFORMAT </w:instrText>
      </w:r>
      <w:r w:rsidR="008C4FDC">
        <w:fldChar w:fldCharType="separate"/>
      </w:r>
      <w:r w:rsidR="00B007DA">
        <w:t>3</w:t>
      </w:r>
      <w:r w:rsidR="008C4FDC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8C4FDC">
        <w:fldChar w:fldCharType="begin"/>
      </w:r>
      <w:r w:rsidR="008C4FDC">
        <w:instrText xml:space="preserve"> REF _Ref440270568 \r \h  \* MERGEFORMAT </w:instrText>
      </w:r>
      <w:r w:rsidR="008C4FDC">
        <w:fldChar w:fldCharType="separate"/>
      </w:r>
      <w:r w:rsidR="00B007DA">
        <w:t>4</w:t>
      </w:r>
      <w:r w:rsidR="008C4FDC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8C4FDC">
        <w:fldChar w:fldCharType="begin"/>
      </w:r>
      <w:r w:rsidR="008C4FDC">
        <w:instrText xml:space="preserve"> REF _Ref305973574 \r \h  \* MERGEFORMAT </w:instrText>
      </w:r>
      <w:r w:rsidR="008C4FDC">
        <w:fldChar w:fldCharType="separate"/>
      </w:r>
      <w:r w:rsidR="00B007DA">
        <w:t>2</w:t>
      </w:r>
      <w:r w:rsidR="008C4FDC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8C4FDC">
        <w:fldChar w:fldCharType="begin"/>
      </w:r>
      <w:r w:rsidR="008C4FDC">
        <w:instrText xml:space="preserve"> REF _Ref440270602 \r \h  \* MERGEFORMAT </w:instrText>
      </w:r>
      <w:r w:rsidR="008C4FDC">
        <w:fldChar w:fldCharType="separate"/>
      </w:r>
      <w:r w:rsidR="00B007DA">
        <w:t>5</w:t>
      </w:r>
      <w:r w:rsidR="008C4FDC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8C4FDC">
        <w:fldChar w:fldCharType="begin"/>
      </w:r>
      <w:r w:rsidR="008C4FDC">
        <w:instrText xml:space="preserve"> REF _Ref440270637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1.1.6</w:t>
      </w:r>
      <w:r w:rsidR="008C4FDC">
        <w:fldChar w:fldCharType="end"/>
      </w:r>
      <w:r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_Ref440270651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1.1.7</w:t>
      </w:r>
      <w:r w:rsidR="008C4FDC">
        <w:fldChar w:fldCharType="end"/>
      </w:r>
      <w:r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_Ref440270663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1.1.8</w:t>
      </w:r>
      <w:r w:rsidR="008C4FDC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ом(</w:t>
      </w:r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r w:rsidRPr="00D053CF">
        <w:rPr>
          <w:sz w:val="24"/>
          <w:szCs w:val="24"/>
        </w:rPr>
        <w:t>ях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C4FDC">
        <w:fldChar w:fldCharType="begin"/>
      </w:r>
      <w:r w:rsidR="008C4FDC">
        <w:instrText xml:space="preserve"> REF _Ref440270637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1.1.6</w:t>
      </w:r>
      <w:r w:rsidR="008C4FDC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_Ref440270651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1.1.7</w:t>
      </w:r>
      <w:r w:rsidR="008C4FDC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_Ref440270663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1.1.8</w:t>
      </w:r>
      <w:r w:rsidR="008C4FDC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8C4FDC">
        <w:fldChar w:fldCharType="begin"/>
      </w:r>
      <w:r w:rsidR="008C4FDC">
        <w:instrText xml:space="preserve"> REF _Ref440270637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1.1.6</w:t>
      </w:r>
      <w:r w:rsidR="008C4FDC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8C4FDC">
        <w:fldChar w:fldCharType="begin"/>
      </w:r>
      <w:r w:rsidR="008C4FDC">
        <w:instrText xml:space="preserve"> REF _Ref440270663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1.1.8</w:t>
      </w:r>
      <w:r w:rsidR="008C4FDC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_Ref305973033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3.2</w:t>
      </w:r>
      <w:r w:rsidR="008C4FDC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8C4FDC">
        <w:fldChar w:fldCharType="begin"/>
      </w:r>
      <w:r w:rsidR="008C4FDC">
        <w:instrText xml:space="preserve"> REF _Ref191386109 \n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3.3.2</w:t>
      </w:r>
      <w:r w:rsidR="008C4FDC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</w:t>
      </w:r>
      <w:r w:rsidR="0099066F" w:rsidRPr="00D053CF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8C4FDC">
        <w:fldChar w:fldCharType="begin"/>
      </w:r>
      <w:r w:rsidR="008C4FDC">
        <w:instrText xml:space="preserve"> REF _Ref191386164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 xml:space="preserve"> 1.4.1 </w:t>
      </w:r>
      <w:r w:rsidR="008C4FDC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C4FDC">
        <w:fldChar w:fldCharType="begin"/>
      </w:r>
      <w:r w:rsidR="008C4FDC">
        <w:instrText xml:space="preserve"> REF _Ref306978606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 xml:space="preserve"> 1.4.2 </w:t>
      </w:r>
      <w:r w:rsidR="008C4FDC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</w:t>
      </w:r>
      <w:r w:rsidRPr="00D053CF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_Ref306114966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3.3.11</w:t>
      </w:r>
      <w:r w:rsidR="008C4FDC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8C4FDC">
        <w:fldChar w:fldCharType="begin"/>
      </w:r>
      <w:r w:rsidR="008C4FDC">
        <w:instrText xml:space="preserve"> REF _Ref440275279 \r \h  \* MERGEFORMAT </w:instrText>
      </w:r>
      <w:r w:rsidR="008C4FDC">
        <w:fldChar w:fldCharType="separate"/>
      </w:r>
      <w:r w:rsidR="00B007DA" w:rsidRPr="00B007DA">
        <w:rPr>
          <w:b w:val="0"/>
        </w:rPr>
        <w:t>1.1.5</w:t>
      </w:r>
      <w:r w:rsidR="008C4FDC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C4FDC">
        <w:fldChar w:fldCharType="begin"/>
      </w:r>
      <w:r w:rsidR="008C4FDC">
        <w:instrText xml:space="preserve"> REF _Ref440357740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3.3</w:t>
      </w:r>
      <w:r w:rsidR="008C4FDC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5.1</w:t>
      </w:r>
      <w:r w:rsidR="008C4FDC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8C4FDC">
        <w:fldChar w:fldCharType="begin"/>
      </w:r>
      <w:r w:rsidR="008C4FDC">
        <w:instrText xml:space="preserve"> REF _Ref440284918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5.2</w:t>
      </w:r>
      <w:r w:rsidR="008C4FDC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5.3</w:t>
      </w:r>
      <w:r w:rsidR="008C4FDC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_Ref440284947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5.4</w:t>
      </w:r>
      <w:r w:rsidR="008C4FDC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8C4FDC">
        <w:fldChar w:fldCharType="begin"/>
      </w:r>
      <w:r w:rsidR="008C4FDC">
        <w:instrText xml:space="preserve"> REF _Ref93264992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5.5</w:t>
      </w:r>
      <w:r w:rsidR="008C4FDC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8C4FDC">
        <w:fldChar w:fldCharType="begin"/>
      </w:r>
      <w:r w:rsidR="008C4FDC">
        <w:instrText xml:space="preserve"> REF _Ref305973250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3.6</w:t>
      </w:r>
      <w:r w:rsidR="008C4FDC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B007DA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8C4FDC">
        <w:fldChar w:fldCharType="begin"/>
      </w:r>
      <w:r w:rsidR="008C4FDC">
        <w:instrText xml:space="preserve"> REF _Ref93264992 \r \h  \* MERGEFORMAT </w:instrText>
      </w:r>
      <w:r w:rsidR="008C4FDC">
        <w:fldChar w:fldCharType="separate"/>
      </w:r>
      <w:r w:rsidR="00B007DA" w:rsidRPr="00B007DA">
        <w:rPr>
          <w:b w:val="0"/>
        </w:rPr>
        <w:t>5.5</w:t>
      </w:r>
      <w:r w:rsidR="008C4FDC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C4FDC">
        <w:fldChar w:fldCharType="begin"/>
      </w:r>
      <w:r w:rsidR="008C4FDC">
        <w:instrText xml:space="preserve"> REF _Ref440270867 \r \h  \* MERGEFORMAT </w:instrText>
      </w:r>
      <w:r w:rsidR="008C4FDC">
        <w:fldChar w:fldCharType="separate"/>
      </w:r>
      <w:r w:rsidR="00B007DA" w:rsidRPr="00B007DA">
        <w:rPr>
          <w:b w:val="0"/>
        </w:rPr>
        <w:t>2.2.3</w:t>
      </w:r>
      <w:r w:rsidR="008C4FDC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B007DA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C4FDC">
        <w:fldChar w:fldCharType="begin"/>
      </w:r>
      <w:r w:rsidR="008C4FDC">
        <w:instrText xml:space="preserve"> REF _Ref305973033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3.2</w:t>
      </w:r>
      <w:r w:rsidR="008C4FDC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C4FDC">
        <w:fldChar w:fldCharType="begin"/>
      </w:r>
      <w:r w:rsidR="008C4FDC">
        <w:instrText xml:space="preserve"> REF _Ref440357740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</w:t>
      </w:r>
      <w:r w:rsidR="008C4FDC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8C4FDC">
        <w:fldChar w:fldCharType="begin"/>
      </w:r>
      <w:r w:rsidR="008C4FDC">
        <w:instrText xml:space="preserve"> REF _Ref462236869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3.4</w:t>
      </w:r>
      <w:r w:rsidR="008C4FDC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_Ref303683883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3.5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_Ref305973250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3.6</w:t>
      </w:r>
      <w:r w:rsidR="008C4FDC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8C4FDC">
        <w:fldChar w:fldCharType="begin"/>
      </w:r>
      <w:r w:rsidR="008C4FDC">
        <w:instrText xml:space="preserve"> REF _Ref303250967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3.7</w:t>
      </w:r>
      <w:r w:rsidR="008C4FDC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8C4FDC">
        <w:fldChar w:fldCharType="begin"/>
      </w:r>
      <w:r w:rsidR="008C4FDC">
        <w:instrText xml:space="preserve"> REF _Ref472417185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3.13</w:t>
      </w:r>
      <w:r w:rsidR="008C4FDC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8C4FDC">
        <w:fldChar w:fldCharType="begin"/>
      </w:r>
      <w:r w:rsidR="008C4FDC">
        <w:instrText xml:space="preserve"> REF _Ref306140451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3.14</w:t>
      </w:r>
      <w:r w:rsidR="008C4FDC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8C4FDC">
        <w:fldChar w:fldCharType="begin"/>
      </w:r>
      <w:r w:rsidR="008C4FDC">
        <w:instrText xml:space="preserve"> REF _Ref302563524 \n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1.1.1</w:t>
      </w:r>
      <w:r w:rsidR="008C4FDC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8C4FDC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_Ref440271072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8C4FDC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8C4FDC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_Ref440271036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8C4FDC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_Ref191386407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8C4FDC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_Ref93264992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5.5</w:t>
      </w:r>
      <w:r w:rsidR="008C4FDC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5.1</w:t>
      </w:r>
      <w:r w:rsidR="008C4FDC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8C4FDC">
        <w:fldChar w:fldCharType="begin"/>
      </w:r>
      <w:r w:rsidR="008C4FDC">
        <w:instrText xml:space="preserve"> REF _Ref440271964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5.1.3</w:t>
      </w:r>
      <w:r w:rsidR="008C4FDC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8C4FDC">
        <w:fldChar w:fldCharType="begin"/>
      </w:r>
      <w:r w:rsidR="008C4FDC">
        <w:instrText xml:space="preserve"> REF _Ref440279062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а)</w:t>
      </w:r>
      <w:r w:rsidR="008C4FDC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8C4FDC">
        <w:fldChar w:fldCharType="begin"/>
      </w:r>
      <w:r w:rsidR="008C4FDC">
        <w:instrText xml:space="preserve"> REF _Ref306005578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3.3.8.3</w:t>
      </w:r>
      <w:r w:rsidR="008C4FDC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5.3</w:t>
      </w:r>
      <w:r w:rsidR="008C4FDC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8C4FDC">
        <w:fldChar w:fldCharType="begin"/>
      </w:r>
      <w:r w:rsidR="008C4FDC">
        <w:instrText xml:space="preserve"> REF _Ref440274913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5.2</w:t>
      </w:r>
      <w:r w:rsidR="008C4FDC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8C4FDC">
        <w:fldChar w:fldCharType="begin"/>
      </w:r>
      <w:r w:rsidR="008C4FDC">
        <w:instrText xml:space="preserve"> REF _Ref440274902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5.4</w:t>
      </w:r>
      <w:r w:rsidR="008C4FDC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8C4FDC">
        <w:fldChar w:fldCharType="begin"/>
      </w:r>
      <w:r w:rsidR="008C4FDC">
        <w:instrText xml:space="preserve"> REF _Ref93264992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5.5</w:t>
      </w:r>
      <w:r w:rsidR="008C4FDC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8C4FDC">
        <w:fldChar w:fldCharType="begin"/>
      </w:r>
      <w:r w:rsidR="008C4FDC">
        <w:instrText xml:space="preserve"> REF _Ref444162540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5.6.1</w:t>
      </w:r>
      <w:r w:rsidR="008C4FDC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_Ref306005578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3.3.8.3</w:t>
      </w:r>
      <w:r w:rsidR="008C4FDC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8C4FDC">
        <w:fldChar w:fldCharType="begin"/>
      </w:r>
      <w:r w:rsidR="008C4FDC">
        <w:instrText xml:space="preserve"> REF _Ref440279062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а)</w:t>
      </w:r>
      <w:r w:rsidR="008C4FDC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_Ref440372317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в)</w:t>
      </w:r>
      <w:r w:rsidR="008C4FDC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_Ref440371826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е)</w:t>
      </w:r>
      <w:r w:rsidR="008C4FDC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_Ref440371846 \r \h  \* MERGEFORMAT </w:instrText>
      </w:r>
      <w:r w:rsidR="008C4FDC">
        <w:fldChar w:fldCharType="separate"/>
      </w:r>
      <w:r w:rsidR="00573574" w:rsidRPr="00573574">
        <w:rPr>
          <w:sz w:val="24"/>
          <w:szCs w:val="24"/>
        </w:rPr>
        <w:t>ж)</w:t>
      </w:r>
      <w:r w:rsidR="008C4FDC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8C4FDC">
        <w:fldChar w:fldCharType="begin"/>
      </w:r>
      <w:r w:rsidR="008C4FDC">
        <w:instrText xml:space="preserve"> REF _Ref306005578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3.3.8.3</w:t>
      </w:r>
      <w:r w:rsidR="008C4FDC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C4FDC">
        <w:fldChar w:fldCharType="begin"/>
      </w:r>
      <w:r w:rsidR="008C4FDC">
        <w:instrText xml:space="preserve"> REF _Ref462233515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3.3.10.7</w:t>
      </w:r>
      <w:r w:rsidR="008C4FDC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8C4FDC">
        <w:fldChar w:fldCharType="begin"/>
      </w:r>
      <w:r w:rsidR="008C4FDC">
        <w:instrText xml:space="preserve"> REF _Ref440270602 \r \h  \* MERGEFORMAT </w:instrText>
      </w:r>
      <w:r w:rsidR="008C4FDC">
        <w:fldChar w:fldCharType="separate"/>
      </w:r>
      <w:r w:rsidR="00B007DA">
        <w:t>5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C4FDC">
        <w:fldChar w:fldCharType="begin"/>
      </w:r>
      <w:r w:rsidR="008C4FDC">
        <w:instrText xml:space="preserve"> REF _Ref191386419 \n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3.3.2</w:t>
      </w:r>
      <w:r w:rsidR="008C4FDC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8C4FDC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8C4FDC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8C4FDC">
        <w:fldChar w:fldCharType="begin"/>
      </w:r>
      <w:r w:rsidR="008C4FDC">
        <w:instrText xml:space="preserve"> REF _Ref440271182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3.3.1.9</w:t>
      </w:r>
      <w:r w:rsidR="008C4FDC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_Ref440271072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8C4FDC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8C4FDC">
        <w:fldChar w:fldCharType="begin"/>
      </w:r>
      <w:r w:rsidR="008C4FDC">
        <w:instrText xml:space="preserve"> REF _Ref440271036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8C4FDC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8C4FDC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8C4FDC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8C4FDC">
        <w:fldChar w:fldCharType="begin"/>
      </w:r>
      <w:r w:rsidR="008C4FDC">
        <w:instrText xml:space="preserve"> REF _Ref440289953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8C4FDC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20719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020719">
        <w:rPr>
          <w:szCs w:val="24"/>
        </w:rPr>
        <w:lastRenderedPageBreak/>
        <w:t xml:space="preserve">Начальная (максимальная) цена </w:t>
      </w:r>
      <w:r w:rsidR="00123C70" w:rsidRPr="00020719">
        <w:rPr>
          <w:szCs w:val="24"/>
        </w:rPr>
        <w:t>Договор</w:t>
      </w:r>
      <w:r w:rsidRPr="00020719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020719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020719">
        <w:rPr>
          <w:bCs w:val="0"/>
          <w:sz w:val="24"/>
          <w:szCs w:val="24"/>
        </w:rPr>
        <w:t xml:space="preserve">Начальная (максимальная) цена </w:t>
      </w:r>
      <w:r w:rsidR="00123C70" w:rsidRPr="00020719">
        <w:rPr>
          <w:bCs w:val="0"/>
          <w:sz w:val="24"/>
          <w:szCs w:val="24"/>
        </w:rPr>
        <w:t>Договор</w:t>
      </w:r>
      <w:r w:rsidRPr="00020719">
        <w:rPr>
          <w:bCs w:val="0"/>
          <w:sz w:val="24"/>
          <w:szCs w:val="24"/>
        </w:rPr>
        <w:t>а</w:t>
      </w:r>
      <w:r w:rsidR="00216641" w:rsidRPr="00020719">
        <w:rPr>
          <w:bCs w:val="0"/>
          <w:sz w:val="24"/>
          <w:szCs w:val="24"/>
        </w:rPr>
        <w:t>:</w:t>
      </w:r>
      <w:bookmarkEnd w:id="425"/>
    </w:p>
    <w:p w:rsidR="00717F60" w:rsidRPr="00D053C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20719">
        <w:rPr>
          <w:b/>
          <w:bCs w:val="0"/>
          <w:sz w:val="24"/>
          <w:szCs w:val="24"/>
          <w:u w:val="single"/>
        </w:rPr>
        <w:t>По Лоту №1:</w:t>
      </w:r>
      <w:r w:rsidR="00717F60" w:rsidRPr="00020719">
        <w:rPr>
          <w:bCs w:val="0"/>
          <w:sz w:val="24"/>
          <w:szCs w:val="24"/>
        </w:rPr>
        <w:t xml:space="preserve"> </w:t>
      </w:r>
      <w:r w:rsidR="00020719" w:rsidRPr="00020719">
        <w:rPr>
          <w:b/>
        </w:rPr>
        <w:t>883 776,00</w:t>
      </w:r>
      <w:r w:rsidR="00020719" w:rsidRPr="00020719">
        <w:t xml:space="preserve"> (восемьсот восемьдесят три тысячи семьсот семьдесят шесть) рублей 00 копеек РФ, без учета НДС; НДС составляет </w:t>
      </w:r>
      <w:r w:rsidR="00020719" w:rsidRPr="00020719">
        <w:rPr>
          <w:b/>
        </w:rPr>
        <w:t>159 079,68</w:t>
      </w:r>
      <w:r w:rsidR="00020719" w:rsidRPr="00020719">
        <w:t xml:space="preserve"> (сто  пятьдесят девять тысяч семьдесят девять) рублей 68 копеек РФ; </w:t>
      </w:r>
      <w:r w:rsidR="00020719" w:rsidRPr="00020719">
        <w:rPr>
          <w:b/>
        </w:rPr>
        <w:t>1 042 855,68</w:t>
      </w:r>
      <w:r w:rsidR="00020719" w:rsidRPr="00020719">
        <w:t xml:space="preserve"> (один миллион сорок две тысячи восемьсот пятьдесят пять) рублей 68 копеек РФ, с учетом НДС.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8C4FDC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8C4FDC">
        <w:fldChar w:fldCharType="begin"/>
      </w:r>
      <w:r w:rsidR="008C4FDC">
        <w:instrText xml:space="preserve"> REF _Ref440271072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8C4FDC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C4FDC">
        <w:fldChar w:fldCharType="begin"/>
      </w:r>
      <w:r w:rsidR="008C4FDC">
        <w:instrText xml:space="preserve"> REF _Ref306138385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C4FDC">
        <w:fldChar w:fldCharType="begin"/>
      </w:r>
      <w:r w:rsidR="008C4FDC">
        <w:instrText xml:space="preserve"> REF _Ref465670219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3.11</w:t>
      </w:r>
      <w:r w:rsidR="008C4FDC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8C4FDC">
        <w:fldChar w:fldCharType="begin"/>
      </w:r>
      <w:r w:rsidR="008C4FDC">
        <w:instrText xml:space="preserve"> REF _Ref440357582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1.1.2</w:t>
      </w:r>
      <w:r w:rsidR="008C4FDC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8C4FDC">
        <w:fldChar w:fldCharType="begin"/>
      </w:r>
      <w:r w:rsidR="008C4FDC">
        <w:instrText xml:space="preserve"> REF _Ref440271628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3.3.9</w:t>
      </w:r>
      <w:r w:rsidR="008C4FDC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8C4FDC">
        <w:fldChar w:fldCharType="begin"/>
      </w:r>
      <w:r w:rsidR="008C4FDC">
        <w:instrText xml:space="preserve"> REF _Ref191386461 \n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3.3.10</w:t>
      </w:r>
      <w:r w:rsidR="008C4FDC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8C4FDC">
        <w:fldChar w:fldCharType="begin"/>
      </w:r>
      <w:r w:rsidR="008C4FDC">
        <w:instrText xml:space="preserve"> REF _Ref440291364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3.3.8.1</w:t>
      </w:r>
      <w:r w:rsidR="008C4FDC">
        <w:fldChar w:fldCharType="end"/>
      </w:r>
      <w:r w:rsidRPr="00D053CF">
        <w:rPr>
          <w:sz w:val="24"/>
          <w:szCs w:val="24"/>
        </w:rPr>
        <w:t>-</w:t>
      </w:r>
      <w:r w:rsidR="008C4FDC">
        <w:fldChar w:fldCharType="begin"/>
      </w:r>
      <w:r w:rsidR="008C4FDC">
        <w:instrText xml:space="preserve"> REF _Ref303669127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3.3.8.2</w:t>
      </w:r>
      <w:r w:rsidR="008C4FDC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</w:t>
      </w:r>
      <w:r w:rsidRPr="00D053C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_Ref440271964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5.1.3</w:t>
      </w:r>
      <w:r w:rsidR="008C4FDC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_Ref440272035 \r \h  \* MERGEFORMAT </w:instrText>
      </w:r>
      <w:r w:rsidR="008C4FDC">
        <w:fldChar w:fldCharType="separate"/>
      </w:r>
      <w:r w:rsidR="00B007DA" w:rsidRPr="000C3055">
        <w:rPr>
          <w:sz w:val="24"/>
          <w:szCs w:val="24"/>
        </w:rPr>
        <w:t>5.7</w:t>
      </w:r>
      <w:r w:rsidR="008C4FDC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_Ref440272051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5.8</w:t>
      </w:r>
      <w:r w:rsidR="008C4FDC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_Ref440272119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5.6.1</w:t>
      </w:r>
      <w:r w:rsidR="008C4FDC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</w:t>
      </w:r>
      <w:r w:rsidRPr="00577EC9">
        <w:rPr>
          <w:sz w:val="24"/>
          <w:szCs w:val="24"/>
        </w:rPr>
        <w:lastRenderedPageBreak/>
        <w:t>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_Ref440272274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5.9</w:t>
      </w:r>
      <w:r w:rsidR="008C4FDC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8C4FDC">
        <w:fldChar w:fldCharType="begin"/>
      </w:r>
      <w:r w:rsidR="008C4FDC">
        <w:instrText xml:space="preserve"> REF _Ref465675151 \r \h  \* MERGEFORMAT </w:instrText>
      </w:r>
      <w:r w:rsidR="008C4FDC">
        <w:fldChar w:fldCharType="separate"/>
      </w:r>
      <w:r w:rsidR="00F91CA3" w:rsidRPr="00F91CA3">
        <w:rPr>
          <w:sz w:val="24"/>
          <w:szCs w:val="24"/>
        </w:rPr>
        <w:t>3.11.2</w:t>
      </w:r>
      <w:r w:rsidR="008C4FDC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</w:t>
      </w:r>
      <w:r w:rsidRPr="00D053CF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производителя(ей)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_Ref191386482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C4FDC">
        <w:fldChar w:fldCharType="begin"/>
      </w:r>
      <w:r w:rsidR="008C4FDC">
        <w:instrText xml:space="preserve"> REF _Ref191386407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8C4FDC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D053CF">
        <w:rPr>
          <w:bCs w:val="0"/>
          <w:sz w:val="24"/>
          <w:szCs w:val="24"/>
        </w:rPr>
        <w:lastRenderedPageBreak/>
        <w:t xml:space="preserve">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C4FDC">
        <w:fldChar w:fldCharType="begin"/>
      </w:r>
      <w:r w:rsidR="008C4FDC">
        <w:instrText xml:space="preserve"> REF _Ref307563248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a</w:t>
      </w:r>
      <w:r w:rsidR="00B007DA" w:rsidRPr="008C4FDC">
        <w:rPr>
          <w:bCs w:val="0"/>
          <w:sz w:val="24"/>
          <w:szCs w:val="24"/>
        </w:rPr>
        <w:t>)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8C4FDC">
        <w:fldChar w:fldCharType="begin"/>
      </w:r>
      <w:r w:rsidR="008C4FDC">
        <w:instrText xml:space="preserve"> REF _Ref307563262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g</w:t>
      </w:r>
      <w:r w:rsidR="00B007DA" w:rsidRPr="008C4FDC">
        <w:rPr>
          <w:bCs w:val="0"/>
          <w:sz w:val="24"/>
          <w:szCs w:val="24"/>
        </w:rPr>
        <w:t>)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8C4FDC">
        <w:fldChar w:fldCharType="begin"/>
      </w:r>
      <w:r w:rsidR="008C4FDC">
        <w:instrText xml:space="preserve"> REF _Ref306032591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3.3.10.4</w:t>
      </w:r>
      <w:r w:rsidR="008C4FDC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_Ref303669127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3.3.8.2</w:t>
      </w:r>
      <w:r w:rsidR="008C4FDC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8C4FDC">
        <w:fldChar w:fldCharType="begin"/>
      </w:r>
      <w:r w:rsidR="008C4FDC">
        <w:instrText xml:space="preserve"> REF _Ref465332160 \r \h  \* MERGEFORMAT </w:instrText>
      </w:r>
      <w:r w:rsidR="008C4FDC">
        <w:fldChar w:fldCharType="separate"/>
      </w:r>
      <w:r w:rsidR="00573574" w:rsidRPr="00573574">
        <w:rPr>
          <w:sz w:val="24"/>
          <w:szCs w:val="24"/>
        </w:rPr>
        <w:t>и)</w:t>
      </w:r>
      <w:r w:rsidR="008C4FDC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8C4FDC">
        <w:fldChar w:fldCharType="begin"/>
      </w:r>
      <w:r w:rsidR="008C4FDC">
        <w:instrText xml:space="preserve"> REF _Ref306005578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3.3.8.3</w:t>
      </w:r>
      <w:r w:rsidR="008C4FDC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_Ref440272510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5.10</w:t>
      </w:r>
      <w:r w:rsidR="008C4FDC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_Ref440291364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8C4FDC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 xml:space="preserve">и вправе обратиться </w:t>
      </w:r>
      <w:r w:rsidRPr="00D053CF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8C4FDC">
        <w:fldChar w:fldCharType="begin"/>
      </w:r>
      <w:r w:rsidR="008C4FDC">
        <w:instrText xml:space="preserve"> REF _Ref440969644 \r \h  \* MERGEFORMAT </w:instrText>
      </w:r>
      <w:r w:rsidR="008C4FDC">
        <w:fldChar w:fldCharType="separate"/>
      </w:r>
      <w:r w:rsidR="00B007DA" w:rsidRPr="00B007DA">
        <w:rPr>
          <w:bCs w:val="0"/>
          <w:iCs/>
          <w:sz w:val="24"/>
          <w:szCs w:val="24"/>
        </w:rPr>
        <w:t>3.3.12</w:t>
      </w:r>
      <w:r w:rsidR="008C4FDC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C4FDC">
        <w:fldChar w:fldCharType="begin"/>
      </w:r>
      <w:r w:rsidR="008C4FDC">
        <w:instrText xml:space="preserve"> REF _Ref440289401 \r \h  \* MERGEFORMAT </w:instrText>
      </w:r>
      <w:r w:rsidR="008C4FDC">
        <w:fldChar w:fldCharType="separate"/>
      </w:r>
      <w:r w:rsidR="00B007DA" w:rsidRPr="00B007DA">
        <w:rPr>
          <w:bCs w:val="0"/>
          <w:iCs/>
          <w:sz w:val="24"/>
          <w:szCs w:val="24"/>
        </w:rPr>
        <w:t>3.3.13</w:t>
      </w:r>
      <w:r w:rsidR="008C4FDC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</w:t>
      </w:r>
      <w:r w:rsidRPr="00D053CF">
        <w:rPr>
          <w:bCs w:val="0"/>
          <w:sz w:val="24"/>
          <w:szCs w:val="24"/>
        </w:rPr>
        <w:lastRenderedPageBreak/>
        <w:t xml:space="preserve">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020719">
        <w:rPr>
          <w:b/>
          <w:bCs w:val="0"/>
          <w:sz w:val="24"/>
          <w:szCs w:val="24"/>
        </w:rPr>
        <w:t xml:space="preserve">минут </w:t>
      </w:r>
      <w:r w:rsidR="00020719" w:rsidRPr="00020719">
        <w:rPr>
          <w:b/>
          <w:bCs w:val="0"/>
          <w:sz w:val="24"/>
          <w:szCs w:val="24"/>
        </w:rPr>
        <w:t>26</w:t>
      </w:r>
      <w:r w:rsidR="002B5044" w:rsidRPr="00020719">
        <w:rPr>
          <w:b/>
          <w:bCs w:val="0"/>
          <w:sz w:val="24"/>
          <w:szCs w:val="24"/>
        </w:rPr>
        <w:t xml:space="preserve"> января </w:t>
      </w:r>
      <w:r w:rsidR="00776C7A" w:rsidRPr="00020719">
        <w:rPr>
          <w:b/>
          <w:bCs w:val="0"/>
          <w:sz w:val="24"/>
          <w:szCs w:val="24"/>
        </w:rPr>
        <w:t>2018</w:t>
      </w:r>
      <w:r w:rsidR="002B5044" w:rsidRPr="00D053CF">
        <w:rPr>
          <w:b/>
          <w:bCs w:val="0"/>
          <w:sz w:val="24"/>
          <w:szCs w:val="24"/>
        </w:rPr>
        <w:t xml:space="preserve"> года</w:t>
      </w:r>
      <w:r w:rsidR="009E28D8" w:rsidRPr="00D053CF">
        <w:rPr>
          <w:b/>
          <w:bCs w:val="0"/>
          <w:sz w:val="24"/>
          <w:szCs w:val="24"/>
        </w:rPr>
        <w:t xml:space="preserve">, </w:t>
      </w:r>
      <w:r w:rsidR="009E28D8" w:rsidRPr="00D053C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053CF">
        <w:rPr>
          <w:bCs w:val="0"/>
          <w:spacing w:val="-2"/>
          <w:sz w:val="24"/>
          <w:szCs w:val="24"/>
        </w:rPr>
        <w:t>(под</w:t>
      </w:r>
      <w:r w:rsidR="009E28D8" w:rsidRPr="00D053CF">
        <w:rPr>
          <w:bCs w:val="0"/>
          <w:sz w:val="24"/>
          <w:szCs w:val="24"/>
        </w:rPr>
        <w:t xml:space="preserve">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8C4FDC">
        <w:fldChar w:fldCharType="end"/>
      </w:r>
      <w:r w:rsidR="009E28D8" w:rsidRPr="00D053CF">
        <w:rPr>
          <w:bCs w:val="0"/>
          <w:sz w:val="24"/>
          <w:szCs w:val="24"/>
          <w:lang w:eastAsia="ru-RU"/>
        </w:rPr>
        <w:t>)</w:t>
      </w:r>
      <w:r w:rsidR="009E28D8" w:rsidRPr="00D053C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C4FDC">
        <w:fldChar w:fldCharType="begin"/>
      </w:r>
      <w:r w:rsidR="008C4FDC">
        <w:instrText xml:space="preserve"> REF _Ref440289953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8C4FDC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8C4FDC">
        <w:fldChar w:fldCharType="begin"/>
      </w:r>
      <w:r w:rsidR="008C4FDC">
        <w:instrText xml:space="preserve"> REF _Ref440289953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8C4FDC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8C4FDC">
        <w:fldChar w:fldCharType="begin"/>
      </w:r>
      <w:r w:rsidR="008C4FDC">
        <w:instrText xml:space="preserve"> REF _Ref440289953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8C4FDC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8C4FDC">
        <w:fldChar w:fldCharType="begin"/>
      </w:r>
      <w:r w:rsidR="008C4FDC">
        <w:instrText xml:space="preserve"> REF _Ref440289953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8C4FDC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C4FDC">
        <w:fldChar w:fldCharType="begin"/>
      </w:r>
      <w:r w:rsidR="008C4FDC">
        <w:instrText xml:space="preserve"> REF _Ref55279015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3.3.1.6</w:t>
      </w:r>
      <w:r w:rsidR="008C4FDC">
        <w:fldChar w:fldCharType="end"/>
      </w:r>
      <w:r w:rsidRPr="00D053CF">
        <w:rPr>
          <w:sz w:val="24"/>
          <w:szCs w:val="24"/>
        </w:rPr>
        <w:t xml:space="preserve">, </w:t>
      </w:r>
      <w:r w:rsidR="008C4FDC">
        <w:fldChar w:fldCharType="begin"/>
      </w:r>
      <w:r w:rsidR="008C4FDC">
        <w:instrText xml:space="preserve"> REF _Ref195087786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3.3.1.7</w:t>
      </w:r>
      <w:r w:rsidR="008C4FDC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</w:t>
      </w:r>
      <w:r w:rsidR="00717F60" w:rsidRPr="00D053CF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C4FDC">
        <w:fldChar w:fldCharType="begin"/>
      </w:r>
      <w:r w:rsidR="008C4FDC">
        <w:instrText xml:space="preserve"> REF _Ref93089454 \n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3.6.2</w:t>
      </w:r>
      <w:r w:rsidR="008C4FDC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C4FDC">
        <w:fldChar w:fldCharType="begin"/>
      </w:r>
      <w:r w:rsidR="008C4FDC">
        <w:instrText xml:space="preserve"> REF _Ref303670674 \n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3.6.3</w:t>
      </w:r>
      <w:r w:rsidR="008C4FDC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_Ref306138385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8C4FDC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числе если Участник (в т.ч.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8C4FDC">
        <w:fldChar w:fldCharType="begin"/>
      </w:r>
      <w:r w:rsidR="008C4FDC">
        <w:instrText xml:space="preserve"> REF _Ref499542691 \r \h  \* MERGEFORMAT </w:instrText>
      </w:r>
      <w:r w:rsidR="008C4FDC">
        <w:fldChar w:fldCharType="separate"/>
      </w:r>
      <w:r w:rsidR="00011803" w:rsidRPr="00011803">
        <w:rPr>
          <w:sz w:val="24"/>
          <w:szCs w:val="24"/>
        </w:rPr>
        <w:t>5.7</w:t>
      </w:r>
      <w:r w:rsidR="008C4FDC">
        <w:fldChar w:fldCharType="end"/>
      </w:r>
      <w:r w:rsidR="00011803" w:rsidRPr="00011803">
        <w:rPr>
          <w:sz w:val="24"/>
          <w:szCs w:val="24"/>
        </w:rPr>
        <w:t>)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8C4FDC">
        <w:fldChar w:fldCharType="begin"/>
      </w:r>
      <w:r w:rsidR="008C4FDC">
        <w:instrText xml:space="preserve"> REF _Ref471821960 \r \h  \* MERGEFORMAT </w:instrText>
      </w:r>
      <w:r w:rsidR="008C4FDC">
        <w:fldChar w:fldCharType="separate"/>
      </w:r>
      <w:r w:rsidR="00D11933" w:rsidRPr="003C6D0A">
        <w:rPr>
          <w:sz w:val="24"/>
          <w:szCs w:val="24"/>
        </w:rPr>
        <w:t>3.8</w:t>
      </w:r>
      <w:r w:rsidR="008C4FDC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C4FDC">
        <w:fldChar w:fldCharType="begin"/>
      </w:r>
      <w:r w:rsidR="008C4FDC">
        <w:instrText xml:space="preserve"> REF _Ref465849801 \r \h  \* MERGEFORMAT </w:instrText>
      </w:r>
      <w:r w:rsidR="008C4FDC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3.7.9</w:t>
      </w:r>
      <w:r w:rsidR="008C4FDC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C4FDC">
        <w:fldChar w:fldCharType="begin"/>
      </w:r>
      <w:r w:rsidR="008C4FDC">
        <w:instrText xml:space="preserve"> REF _Ref306352987 \r \h  \* MERGEFORMAT </w:instrText>
      </w:r>
      <w:r w:rsidR="008C4FDC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3.7.3</w:t>
      </w:r>
      <w:r w:rsidR="008C4FDC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8C4FDC">
        <w:fldChar w:fldCharType="begin"/>
      </w:r>
      <w:r w:rsidR="008C4FDC">
        <w:instrText xml:space="preserve"> REF _Ref306353005 \r \h  \* MERGEFORMAT </w:instrText>
      </w:r>
      <w:r w:rsidR="008C4FDC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3.7.5</w:t>
      </w:r>
      <w:r w:rsidR="008C4FDC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C4FDC">
        <w:fldChar w:fldCharType="begin"/>
      </w:r>
      <w:r w:rsidR="008C4FDC">
        <w:instrText xml:space="preserve"> REF _Ref465670219 \r \h  \* MERGEFORMAT </w:instrText>
      </w:r>
      <w:r w:rsidR="008C4FDC">
        <w:fldChar w:fldCharType="separate"/>
      </w:r>
      <w:r w:rsidR="00B007DA" w:rsidRPr="00F91CA3">
        <w:rPr>
          <w:sz w:val="24"/>
          <w:szCs w:val="24"/>
        </w:rPr>
        <w:t>3.11</w:t>
      </w:r>
      <w:r w:rsidR="008C4FDC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_Ref468805718 \r \h  \* MERGEFORMAT </w:instrText>
      </w:r>
      <w:r w:rsidR="008C4FDC">
        <w:fldChar w:fldCharType="separate"/>
      </w:r>
      <w:r w:rsidR="00B007DA" w:rsidRPr="00F91CA3">
        <w:rPr>
          <w:sz w:val="24"/>
          <w:szCs w:val="24"/>
        </w:rPr>
        <w:t>3.7.8</w:t>
      </w:r>
      <w:r w:rsidR="008C4FDC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8C4FDC">
        <w:fldChar w:fldCharType="begin"/>
      </w:r>
      <w:r w:rsidR="008C4FDC">
        <w:instrText xml:space="preserve"> REF _Ref465675151 \r \h  \* MERGEFORMAT </w:instrText>
      </w:r>
      <w:r w:rsidR="008C4FDC">
        <w:fldChar w:fldCharType="separate"/>
      </w:r>
      <w:r w:rsidR="00F91CA3" w:rsidRPr="00F91CA3">
        <w:rPr>
          <w:sz w:val="24"/>
          <w:szCs w:val="24"/>
        </w:rPr>
        <w:t>3.11.2</w:t>
      </w:r>
      <w:r w:rsidR="008C4FDC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8C4FDC">
        <w:fldChar w:fldCharType="begin"/>
      </w:r>
      <w:r w:rsidR="008C4FDC">
        <w:instrText xml:space="preserve"> REF _Ref465675151 \r \h  \* MERGEFORMAT </w:instrText>
      </w:r>
      <w:r w:rsidR="008C4FDC">
        <w:fldChar w:fldCharType="separate"/>
      </w:r>
      <w:r w:rsidR="00F91CA3" w:rsidRPr="003C6D0A">
        <w:rPr>
          <w:sz w:val="24"/>
          <w:szCs w:val="24"/>
        </w:rPr>
        <w:t>3.11.2</w:t>
      </w:r>
      <w:r w:rsidR="008C4FDC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lastRenderedPageBreak/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C4FDC">
        <w:fldChar w:fldCharType="begin"/>
      </w:r>
      <w:r w:rsidR="008C4FDC">
        <w:instrText xml:space="preserve"> REF _Ref303251044 \r \h  \* MERGEFORMAT </w:instrText>
      </w:r>
      <w:r w:rsidR="008C4FDC">
        <w:fldChar w:fldCharType="separate"/>
      </w:r>
      <w:r w:rsidRPr="003C6D0A">
        <w:rPr>
          <w:rFonts w:ascii="Times New Roman" w:hAnsi="Times New Roman" w:cs="Times New Roman"/>
          <w:sz w:val="24"/>
          <w:szCs w:val="24"/>
        </w:rPr>
        <w:t>3.10</w:t>
      </w:r>
      <w:r w:rsidR="008C4FDC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8C4FDC">
        <w:fldChar w:fldCharType="begin"/>
      </w:r>
      <w:r w:rsidR="008C4FDC">
        <w:instrText xml:space="preserve"> REF _Ref472416470 \r \h  \* MERGEFORMAT </w:instrText>
      </w:r>
      <w:r w:rsidR="008C4FDC">
        <w:fldChar w:fldCharType="separate"/>
      </w:r>
      <w:r w:rsidRPr="003C6D0A">
        <w:rPr>
          <w:sz w:val="24"/>
          <w:szCs w:val="24"/>
        </w:rPr>
        <w:t>3.3.7.1</w:t>
      </w:r>
      <w:r w:rsidR="008C4FDC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8C4FDC">
        <w:fldChar w:fldCharType="begin"/>
      </w:r>
      <w:r w:rsidR="008C4FDC">
        <w:instrText xml:space="preserve"> REF _Ref440271072 \r \h  \* MERGEFORMAT </w:instrText>
      </w:r>
      <w:r w:rsidR="008C4FDC">
        <w:fldChar w:fldCharType="separate"/>
      </w:r>
      <w:r w:rsidRPr="003C6D0A">
        <w:rPr>
          <w:bCs w:val="0"/>
          <w:sz w:val="24"/>
          <w:szCs w:val="24"/>
        </w:rPr>
        <w:t>5.2</w:t>
      </w:r>
      <w:r w:rsidR="008C4FDC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lastRenderedPageBreak/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>Признание запроса предложений несостоявшимся</w:t>
      </w:r>
      <w:bookmarkEnd w:id="669"/>
      <w:bookmarkEnd w:id="670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lastRenderedPageBreak/>
        <w:t xml:space="preserve">установленной в пункте </w:t>
      </w:r>
      <w:r w:rsidR="008C4FDC">
        <w:fldChar w:fldCharType="begin"/>
      </w:r>
      <w:r w:rsidR="008C4FDC">
        <w:instrText xml:space="preserve"> REF _Ref468805747 \r \h  \* MERGEFORMAT </w:instrText>
      </w:r>
      <w:r w:rsidR="008C4FDC">
        <w:fldChar w:fldCharType="separate"/>
      </w:r>
      <w:r w:rsidR="00B007DA" w:rsidRPr="00F91CA3">
        <w:rPr>
          <w:rFonts w:eastAsia="Times New Roman,Italic"/>
          <w:iCs/>
          <w:sz w:val="24"/>
          <w:szCs w:val="24"/>
        </w:rPr>
        <w:t>3.3.7</w:t>
      </w:r>
      <w:r w:rsidR="008C4FDC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8C4FDC">
        <w:fldChar w:fldCharType="begin"/>
      </w:r>
      <w:r w:rsidR="008C4FDC">
        <w:instrText xml:space="preserve"> REF _Ref465675151 \r \h  \* MERGEFORMAT </w:instrText>
      </w:r>
      <w:r w:rsidR="008C4FDC">
        <w:fldChar w:fldCharType="separate"/>
      </w:r>
      <w:r w:rsidR="00F91CA3" w:rsidRPr="007310E1">
        <w:rPr>
          <w:rFonts w:eastAsia="Times New Roman,Italic"/>
          <w:bCs/>
          <w:iCs/>
          <w:sz w:val="24"/>
          <w:szCs w:val="24"/>
        </w:rPr>
        <w:t>3.11.2</w:t>
      </w:r>
      <w:r w:rsidR="008C4FDC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8C4FDC">
        <w:fldChar w:fldCharType="begin"/>
      </w:r>
      <w:r w:rsidR="008C4FDC">
        <w:instrText xml:space="preserve"> REF _Ref468805797 \r \h  \* MERGEFORMAT </w:instrText>
      </w:r>
      <w:r w:rsidR="008C4FDC">
        <w:fldChar w:fldCharType="separate"/>
      </w:r>
      <w:r w:rsidR="00F91CA3">
        <w:rPr>
          <w:rFonts w:eastAsia="Times New Roman,Italic"/>
          <w:bCs/>
          <w:iCs/>
          <w:sz w:val="24"/>
          <w:szCs w:val="24"/>
        </w:rPr>
        <w:t>3.6.2.5</w:t>
      </w:r>
      <w:r w:rsidR="008C4FDC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8C4FDC">
        <w:fldChar w:fldCharType="begin"/>
      </w:r>
      <w:r w:rsidR="008C4FDC">
        <w:instrText xml:space="preserve"> REF _Ref465437572 \r \h  \* MERGEFORMAT </w:instrText>
      </w:r>
      <w:r w:rsidR="008C4FDC">
        <w:fldChar w:fldCharType="separate"/>
      </w:r>
      <w:r w:rsidR="00F91CA3" w:rsidRPr="007310E1">
        <w:rPr>
          <w:sz w:val="24"/>
          <w:szCs w:val="24"/>
        </w:rPr>
        <w:t>3.13.2</w:t>
      </w:r>
      <w:r w:rsidR="008C4FDC">
        <w:fldChar w:fldCharType="end"/>
      </w:r>
      <w:r w:rsidRPr="007310E1">
        <w:rPr>
          <w:sz w:val="24"/>
          <w:szCs w:val="24"/>
        </w:rPr>
        <w:t>-</w:t>
      </w:r>
      <w:r w:rsidR="008C4FDC">
        <w:fldChar w:fldCharType="begin"/>
      </w:r>
      <w:r w:rsidR="008C4FDC">
        <w:instrText xml:space="preserve"> REF _Ref472417478 \r \h  \* MERGEFORMAT </w:instrText>
      </w:r>
      <w:r w:rsidR="008C4FDC">
        <w:fldChar w:fldCharType="separate"/>
      </w:r>
      <w:r w:rsidR="00F91CA3" w:rsidRPr="007310E1">
        <w:rPr>
          <w:sz w:val="24"/>
          <w:szCs w:val="24"/>
        </w:rPr>
        <w:t>3.13.4</w:t>
      </w:r>
      <w:r w:rsidR="008C4FDC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8C4FDC">
        <w:fldChar w:fldCharType="begin"/>
      </w:r>
      <w:r w:rsidR="008C4FDC">
        <w:instrText xml:space="preserve"> REF _Ref465437572 \r \h  \* MERGEFORMAT </w:instrText>
      </w:r>
      <w:r w:rsidR="008C4FDC">
        <w:fldChar w:fldCharType="separate"/>
      </w:r>
      <w:r w:rsidR="00F91CA3" w:rsidRPr="007310E1">
        <w:rPr>
          <w:sz w:val="24"/>
          <w:szCs w:val="24"/>
        </w:rPr>
        <w:t>3.13.2</w:t>
      </w:r>
      <w:r w:rsidR="008C4FDC">
        <w:fldChar w:fldCharType="end"/>
      </w:r>
      <w:r w:rsidR="00F91CA3" w:rsidRPr="007310E1">
        <w:rPr>
          <w:sz w:val="24"/>
          <w:szCs w:val="24"/>
        </w:rPr>
        <w:t>-</w:t>
      </w:r>
      <w:r w:rsidR="008C4FDC">
        <w:fldChar w:fldCharType="begin"/>
      </w:r>
      <w:r w:rsidR="008C4FDC">
        <w:instrText xml:space="preserve"> REF _Ref472417478 \r \h  \* MERGEFORMAT </w:instrText>
      </w:r>
      <w:r w:rsidR="008C4FDC">
        <w:fldChar w:fldCharType="separate"/>
      </w:r>
      <w:r w:rsidR="00F91CA3" w:rsidRPr="007310E1">
        <w:rPr>
          <w:sz w:val="24"/>
          <w:szCs w:val="24"/>
        </w:rPr>
        <w:t>3.13.4</w:t>
      </w:r>
      <w:r w:rsidR="008C4FDC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lastRenderedPageBreak/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717F60" w:rsidRPr="00D053C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053CF">
        <w:rPr>
          <w:bCs w:val="0"/>
          <w:i/>
          <w:sz w:val="24"/>
          <w:szCs w:val="24"/>
        </w:rPr>
        <w:t>Извещени</w:t>
      </w:r>
      <w:r w:rsidRPr="00D053C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лучшей,</w:t>
      </w:r>
      <w:r w:rsidRPr="00D053C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053CF">
        <w:rPr>
          <w:bCs w:val="0"/>
          <w:i/>
          <w:sz w:val="24"/>
          <w:szCs w:val="24"/>
        </w:rPr>
        <w:t>д</w:t>
      </w:r>
      <w:r w:rsidR="00123C70" w:rsidRPr="00D053CF">
        <w:rPr>
          <w:bCs w:val="0"/>
          <w:i/>
          <w:sz w:val="24"/>
          <w:szCs w:val="24"/>
        </w:rPr>
        <w:t>оговор</w:t>
      </w:r>
      <w:r w:rsidRPr="00D053C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053CF">
        <w:rPr>
          <w:bCs w:val="0"/>
          <w:i/>
          <w:sz w:val="24"/>
          <w:szCs w:val="24"/>
        </w:rPr>
        <w:t>й части</w:t>
      </w:r>
      <w:r w:rsidRPr="00D053CF">
        <w:rPr>
          <w:bCs w:val="0"/>
          <w:i/>
          <w:sz w:val="24"/>
          <w:szCs w:val="24"/>
        </w:rPr>
        <w:t xml:space="preserve">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</w:t>
      </w:r>
      <w:r w:rsidRPr="00D053C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053CF">
        <w:rPr>
          <w:bCs w:val="0"/>
          <w:i/>
          <w:sz w:val="24"/>
          <w:szCs w:val="24"/>
        </w:rPr>
        <w:t>Участник</w:t>
      </w:r>
      <w:r w:rsidR="0087407B" w:rsidRPr="00D053CF">
        <w:rPr>
          <w:bCs w:val="0"/>
          <w:i/>
          <w:sz w:val="24"/>
          <w:szCs w:val="24"/>
        </w:rPr>
        <w:t xml:space="preserve">у </w:t>
      </w:r>
      <w:r w:rsidRPr="00D053CF">
        <w:rPr>
          <w:bCs w:val="0"/>
          <w:i/>
          <w:sz w:val="24"/>
          <w:szCs w:val="24"/>
        </w:rPr>
        <w:t>запроса предложений</w:t>
      </w:r>
      <w:r w:rsidR="0087407B" w:rsidRPr="00D053CF">
        <w:rPr>
          <w:bCs w:val="0"/>
          <w:i/>
          <w:sz w:val="24"/>
          <w:szCs w:val="24"/>
        </w:rPr>
        <w:t xml:space="preserve">, </w:t>
      </w:r>
      <w:r w:rsidR="0087407B" w:rsidRPr="00D053CF">
        <w:rPr>
          <w:i/>
          <w:sz w:val="24"/>
          <w:szCs w:val="24"/>
        </w:rPr>
        <w:t xml:space="preserve">чья </w:t>
      </w:r>
      <w:r w:rsidR="004B5EB3" w:rsidRPr="00D053CF">
        <w:rPr>
          <w:i/>
          <w:sz w:val="24"/>
          <w:szCs w:val="24"/>
        </w:rPr>
        <w:t>Заявк</w:t>
      </w:r>
      <w:r w:rsidR="0087407B" w:rsidRPr="00D053CF">
        <w:rPr>
          <w:i/>
          <w:sz w:val="24"/>
          <w:szCs w:val="24"/>
        </w:rPr>
        <w:t>а признана лучшей,</w:t>
      </w:r>
      <w:r w:rsidRPr="00D053C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053C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053CF">
        <w:rPr>
          <w:rStyle w:val="adskobk"/>
          <w:i/>
          <w:sz w:val="24"/>
          <w:szCs w:val="24"/>
        </w:rPr>
        <w:t>д</w:t>
      </w:r>
      <w:r w:rsidR="00123C70" w:rsidRPr="00D053CF">
        <w:rPr>
          <w:rStyle w:val="adskobk"/>
          <w:i/>
          <w:sz w:val="24"/>
          <w:szCs w:val="24"/>
        </w:rPr>
        <w:t>оговор</w:t>
      </w:r>
      <w:r w:rsidRPr="00D053CF">
        <w:rPr>
          <w:rStyle w:val="adskobk"/>
          <w:i/>
          <w:sz w:val="24"/>
          <w:szCs w:val="24"/>
        </w:rPr>
        <w:t>ных переговоров</w:t>
      </w:r>
      <w:r w:rsidR="00E60F8E" w:rsidRPr="00D053CF">
        <w:rPr>
          <w:rStyle w:val="adskobk"/>
          <w:i/>
          <w:sz w:val="24"/>
          <w:szCs w:val="24"/>
        </w:rPr>
        <w:t>,</w:t>
      </w:r>
      <w:r w:rsidR="00E60F8E" w:rsidRPr="00D053C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053CF">
        <w:rPr>
          <w:rStyle w:val="adskobk"/>
          <w:i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 между Заказчиком и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ом,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8C4FDC">
        <w:fldChar w:fldCharType="begin"/>
      </w:r>
      <w:r w:rsidR="008C4FDC">
        <w:instrText xml:space="preserve"> REF _Ref465670219 \r \h  \* MERGEFORMAT </w:instrText>
      </w:r>
      <w:r w:rsidR="008C4FDC">
        <w:fldChar w:fldCharType="separate"/>
      </w:r>
      <w:r w:rsidR="00B007DA" w:rsidRPr="00F91CA3">
        <w:rPr>
          <w:sz w:val="24"/>
          <w:szCs w:val="24"/>
        </w:rPr>
        <w:t>3.11</w:t>
      </w:r>
      <w:r w:rsidR="008C4FDC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C4FDC">
        <w:fldChar w:fldCharType="begin"/>
      </w:r>
      <w:r w:rsidR="008C4FDC">
        <w:instrText xml:space="preserve"> REF _Ref465437572 \r \h  \* MERGEFORMAT </w:instrText>
      </w:r>
      <w:r w:rsidR="008C4FDC">
        <w:fldChar w:fldCharType="separate"/>
      </w:r>
      <w:r w:rsidR="00F91CA3" w:rsidRPr="00F91CA3">
        <w:rPr>
          <w:b/>
          <w:bCs w:val="0"/>
          <w:sz w:val="24"/>
          <w:szCs w:val="24"/>
        </w:rPr>
        <w:t>3.13.2</w:t>
      </w:r>
      <w:r w:rsidR="008C4FDC">
        <w:fldChar w:fldCharType="end"/>
      </w:r>
      <w:r w:rsidRPr="00F91CA3">
        <w:rPr>
          <w:sz w:val="24"/>
          <w:szCs w:val="24"/>
        </w:rPr>
        <w:t>-</w:t>
      </w:r>
      <w:r w:rsidR="008C4FDC">
        <w:fldChar w:fldCharType="begin"/>
      </w:r>
      <w:r w:rsidR="008C4FDC">
        <w:instrText xml:space="preserve"> REF _Ref472417478 \r \h  \* MERGEFORMAT </w:instrText>
      </w:r>
      <w:r w:rsidR="008C4FDC">
        <w:fldChar w:fldCharType="separate"/>
      </w:r>
      <w:r w:rsidR="00F91CA3">
        <w:rPr>
          <w:b/>
          <w:sz w:val="24"/>
          <w:szCs w:val="24"/>
        </w:rPr>
        <w:t>3.13.4</w:t>
      </w:r>
      <w:r w:rsidR="008C4FDC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8C4FDC">
        <w:fldChar w:fldCharType="begin"/>
      </w:r>
      <w:r w:rsidR="008C4FDC">
        <w:instrText xml:space="preserve"> REF _Ref294695546 \r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 xml:space="preserve"> 1.2.6 </w:t>
      </w:r>
      <w:r w:rsidR="008C4FDC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_Ref294695403 \n \h  \* MERGEFORMAT </w:instrText>
      </w:r>
      <w:r w:rsidR="008C4FDC">
        <w:fldChar w:fldCharType="separate"/>
      </w:r>
      <w:r w:rsidR="00B007DA" w:rsidRPr="00B007DA">
        <w:rPr>
          <w:bCs w:val="0"/>
          <w:sz w:val="24"/>
          <w:szCs w:val="24"/>
        </w:rPr>
        <w:t>3.12.3</w:t>
      </w:r>
      <w:r w:rsidR="008C4FDC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F91CA3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8C4FDC">
        <w:fldChar w:fldCharType="begin"/>
      </w:r>
      <w:r w:rsidR="008C4FDC">
        <w:instrText xml:space="preserve"> REF _Ref466909528 \r \h  \* MERGEFORMAT </w:instrText>
      </w:r>
      <w:r w:rsidR="008C4FDC">
        <w:fldChar w:fldCharType="separate"/>
      </w:r>
      <w:r w:rsidR="00B007DA" w:rsidRPr="003C6D0A">
        <w:rPr>
          <w:sz w:val="24"/>
          <w:szCs w:val="24"/>
        </w:rPr>
        <w:t>3.3.8.9</w:t>
      </w:r>
      <w:r w:rsidR="008C4FDC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_Ref468805899 \r \h  \* MERGEFORMAT </w:instrText>
      </w:r>
      <w:r w:rsidR="008C4FDC">
        <w:fldChar w:fldCharType="separate"/>
      </w:r>
      <w:r w:rsidR="00B007DA" w:rsidRPr="003C6D0A">
        <w:rPr>
          <w:sz w:val="24"/>
          <w:szCs w:val="24"/>
        </w:rPr>
        <w:t>3.12.5</w:t>
      </w:r>
      <w:r w:rsidR="008C4FDC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 xml:space="preserve">не </w:t>
      </w:r>
      <w:r w:rsidRPr="003C6D0A">
        <w:rPr>
          <w:bCs w:val="0"/>
          <w:sz w:val="24"/>
          <w:szCs w:val="24"/>
        </w:rPr>
        <w:lastRenderedPageBreak/>
        <w:t>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8C4FDC">
        <w:fldChar w:fldCharType="begin"/>
      </w:r>
      <w:r w:rsidR="008C4FDC">
        <w:instrText xml:space="preserve"> REF _Ref471821960 \r \h  \* MERGEFORMAT </w:instrText>
      </w:r>
      <w:r w:rsidR="008C4FDC">
        <w:fldChar w:fldCharType="separate"/>
      </w:r>
      <w:r w:rsidRPr="003C6D0A">
        <w:rPr>
          <w:sz w:val="24"/>
          <w:szCs w:val="24"/>
        </w:rPr>
        <w:t>3.8</w:t>
      </w:r>
      <w:r w:rsidR="008C4FDC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8C4FDC">
        <w:fldChar w:fldCharType="begin"/>
      </w:r>
      <w:r w:rsidR="008C4FDC">
        <w:instrText xml:space="preserve"> REF _Ref440272931 \r \h  \* MERGEFORMAT </w:instrText>
      </w:r>
      <w:r w:rsidR="008C4FDC">
        <w:fldChar w:fldCharType="separate"/>
      </w:r>
      <w:r w:rsidR="00B007DA" w:rsidRPr="003C6D0A">
        <w:t>2</w:t>
      </w:r>
      <w:r w:rsidR="008C4FDC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8C4FDC">
        <w:fldChar w:fldCharType="begin"/>
      </w:r>
      <w:r w:rsidR="008C4FDC">
        <w:instrText xml:space="preserve"> REF _Ref465437572 \r \h  \* MERGEFORMAT </w:instrText>
      </w:r>
      <w:r w:rsidR="008C4FDC">
        <w:fldChar w:fldCharType="separate"/>
      </w:r>
      <w:r w:rsidR="00B007DA" w:rsidRPr="003C6D0A">
        <w:rPr>
          <w:sz w:val="24"/>
          <w:szCs w:val="24"/>
        </w:rPr>
        <w:t>3.13.2</w:t>
      </w:r>
      <w:r w:rsidR="008C4FDC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8C4FDC">
        <w:fldChar w:fldCharType="begin"/>
      </w:r>
      <w:r w:rsidR="008C4FDC">
        <w:instrText xml:space="preserve"> REF _Ref468974799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3.13.3.1</w:t>
      </w:r>
      <w:r w:rsidR="008C4FDC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C4FDC">
        <w:fldChar w:fldCharType="begin"/>
      </w:r>
      <w:r w:rsidR="008C4FDC">
        <w:instrText xml:space="preserve"> REF _Ref440272931 \r \h  \* MERGEFORMAT </w:instrText>
      </w:r>
      <w:r w:rsidR="008C4FDC">
        <w:fldChar w:fldCharType="separate"/>
      </w:r>
      <w:r w:rsidR="00B007DA">
        <w:t>2</w:t>
      </w:r>
      <w:r w:rsidR="008C4FDC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8C4FDC">
        <w:fldChar w:fldCharType="begin"/>
      </w:r>
      <w:r w:rsidR="008C4FDC">
        <w:instrText xml:space="preserve"> REF _Ref465437572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3.13.2</w:t>
      </w:r>
      <w:r w:rsidR="008C4FDC">
        <w:fldChar w:fldCharType="end"/>
      </w:r>
      <w:r w:rsidRPr="00FD4E6C">
        <w:rPr>
          <w:sz w:val="24"/>
          <w:szCs w:val="24"/>
        </w:rPr>
        <w:t xml:space="preserve">, а также на этапе преддговорных переговоров (п. </w:t>
      </w:r>
      <w:r w:rsidR="008C4FDC">
        <w:fldChar w:fldCharType="begin"/>
      </w:r>
      <w:r w:rsidR="008C4FDC">
        <w:instrText xml:space="preserve"> REF _Ref468805820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3.12</w:t>
      </w:r>
      <w:r w:rsidR="008C4FDC">
        <w:fldChar w:fldCharType="end"/>
      </w:r>
      <w:r w:rsidRPr="00FD4E6C">
        <w:rPr>
          <w:sz w:val="24"/>
          <w:szCs w:val="24"/>
        </w:rPr>
        <w:t>).</w:t>
      </w:r>
    </w:p>
    <w:p w:rsidR="00A222A8" w:rsidRPr="00A222A8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222A8">
        <w:rPr>
          <w:sz w:val="24"/>
          <w:szCs w:val="24"/>
        </w:rPr>
        <w:t>Реквизиты Заказчика:</w:t>
      </w:r>
      <w:bookmarkEnd w:id="702"/>
    </w:p>
    <w:p w:rsidR="00C07813" w:rsidRPr="00E5650F" w:rsidRDefault="00C07813" w:rsidP="00C07813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bookmarkStart w:id="704" w:name="_Ref472417478"/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C07813" w:rsidRPr="00E5650F" w:rsidRDefault="00C07813" w:rsidP="00C07813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C07813" w:rsidRPr="00E5650F" w:rsidRDefault="00C07813" w:rsidP="00C0781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р/с: 40702810623250000008 в филиале Банка ВТБ (ПАО) в  г. Воронеже</w:t>
      </w:r>
    </w:p>
    <w:p w:rsidR="00C07813" w:rsidRPr="00E5650F" w:rsidRDefault="00C07813" w:rsidP="00C0781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C07813" w:rsidRPr="00E5650F" w:rsidRDefault="00C07813" w:rsidP="00C07813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lastRenderedPageBreak/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_Ref468805929 \r \h  \* MERGEFORMAT </w:instrText>
      </w:r>
      <w:r w:rsidR="008C4FDC">
        <w:fldChar w:fldCharType="separate"/>
      </w:r>
      <w:r w:rsidR="00F91CA3" w:rsidRPr="00F91CA3">
        <w:rPr>
          <w:sz w:val="24"/>
          <w:szCs w:val="24"/>
        </w:rPr>
        <w:t>3.12.6</w:t>
      </w:r>
      <w:r w:rsidR="008C4FDC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8C4FDC">
        <w:fldChar w:fldCharType="begin"/>
      </w:r>
      <w:r w:rsidR="008C4FDC">
        <w:instrText xml:space="preserve"> REF _Ref191386085 \r \h  \* MERGEFORMAT </w:instrText>
      </w:r>
      <w:r w:rsidR="008C4FDC">
        <w:fldChar w:fldCharType="separate"/>
      </w:r>
      <w:r w:rsidR="00B007DA" w:rsidRPr="00B007DA">
        <w:rPr>
          <w:iCs/>
          <w:sz w:val="24"/>
          <w:szCs w:val="24"/>
        </w:rPr>
        <w:t>1.1.1</w:t>
      </w:r>
      <w:r w:rsidR="008C4FDC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C07813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 xml:space="preserve">Перечень, объемы и </w:t>
      </w:r>
      <w:r w:rsidRPr="00C07813">
        <w:t>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C0781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C07813">
        <w:rPr>
          <w:b w:val="0"/>
          <w:szCs w:val="24"/>
        </w:rPr>
        <w:t>Техническ</w:t>
      </w:r>
      <w:r w:rsidR="003776BB" w:rsidRPr="00C07813">
        <w:rPr>
          <w:b w:val="0"/>
          <w:szCs w:val="24"/>
        </w:rPr>
        <w:t>ое(</w:t>
      </w:r>
      <w:r w:rsidRPr="00C07813">
        <w:rPr>
          <w:b w:val="0"/>
          <w:szCs w:val="24"/>
        </w:rPr>
        <w:t>ие</w:t>
      </w:r>
      <w:r w:rsidR="003776BB" w:rsidRPr="00C07813">
        <w:rPr>
          <w:b w:val="0"/>
          <w:szCs w:val="24"/>
        </w:rPr>
        <w:t>)</w:t>
      </w:r>
      <w:r w:rsidRPr="00C07813">
        <w:rPr>
          <w:b w:val="0"/>
          <w:szCs w:val="24"/>
        </w:rPr>
        <w:t xml:space="preserve"> задани</w:t>
      </w:r>
      <w:r w:rsidR="003776BB" w:rsidRPr="00C07813">
        <w:rPr>
          <w:b w:val="0"/>
          <w:szCs w:val="24"/>
        </w:rPr>
        <w:t>е(</w:t>
      </w:r>
      <w:r w:rsidRPr="00C07813">
        <w:rPr>
          <w:b w:val="0"/>
          <w:szCs w:val="24"/>
        </w:rPr>
        <w:t>я</w:t>
      </w:r>
      <w:r w:rsidR="003776BB" w:rsidRPr="00C07813">
        <w:rPr>
          <w:b w:val="0"/>
          <w:szCs w:val="24"/>
        </w:rPr>
        <w:t>)</w:t>
      </w:r>
      <w:r w:rsidRPr="00C07813">
        <w:rPr>
          <w:b w:val="0"/>
          <w:szCs w:val="24"/>
        </w:rPr>
        <w:t xml:space="preserve"> </w:t>
      </w:r>
      <w:r w:rsidR="00A154B7" w:rsidRPr="00C07813">
        <w:rPr>
          <w:b w:val="0"/>
          <w:szCs w:val="24"/>
        </w:rPr>
        <w:t xml:space="preserve">по Лоту №1 (подраздел </w:t>
      </w:r>
      <w:r w:rsidR="008C4FDC" w:rsidRPr="00C07813">
        <w:fldChar w:fldCharType="begin"/>
      </w:r>
      <w:r w:rsidR="008C4FDC" w:rsidRPr="00C07813">
        <w:instrText xml:space="preserve"> REF _Ref440275279 \r \h  \* MERGEFORMAT </w:instrText>
      </w:r>
      <w:r w:rsidR="008C4FDC" w:rsidRPr="00C07813">
        <w:fldChar w:fldCharType="separate"/>
      </w:r>
      <w:r w:rsidR="00B007DA" w:rsidRPr="00C07813">
        <w:rPr>
          <w:b w:val="0"/>
          <w:szCs w:val="24"/>
        </w:rPr>
        <w:t>1.1.5</w:t>
      </w:r>
      <w:r w:rsidR="008C4FDC" w:rsidRPr="00C07813">
        <w:fldChar w:fldCharType="end"/>
      </w:r>
      <w:r w:rsidR="00A154B7" w:rsidRPr="00C07813">
        <w:rPr>
          <w:b w:val="0"/>
          <w:szCs w:val="24"/>
        </w:rPr>
        <w:t>)</w:t>
      </w:r>
      <w:r w:rsidRPr="00C07813">
        <w:rPr>
          <w:b w:val="0"/>
          <w:szCs w:val="24"/>
        </w:rPr>
        <w:t xml:space="preserve"> изложен</w:t>
      </w:r>
      <w:r w:rsidR="00F463E8" w:rsidRPr="00C07813">
        <w:rPr>
          <w:b w:val="0"/>
          <w:szCs w:val="24"/>
        </w:rPr>
        <w:t>о(</w:t>
      </w:r>
      <w:r w:rsidRPr="00C07813">
        <w:rPr>
          <w:b w:val="0"/>
          <w:szCs w:val="24"/>
        </w:rPr>
        <w:t>ы</w:t>
      </w:r>
      <w:r w:rsidR="00F463E8" w:rsidRPr="00C07813">
        <w:rPr>
          <w:b w:val="0"/>
          <w:szCs w:val="24"/>
        </w:rPr>
        <w:t>)</w:t>
      </w:r>
      <w:r w:rsidRPr="00C07813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D053CF">
        <w:rPr>
          <w:b w:val="0"/>
          <w:szCs w:val="24"/>
        </w:rPr>
        <w:t xml:space="preserve"> к настоящей документации и </w:t>
      </w:r>
      <w:r w:rsidRPr="00C07813">
        <w:rPr>
          <w:b w:val="0"/>
          <w:szCs w:val="24"/>
        </w:rPr>
        <w:t xml:space="preserve">предоставляется </w:t>
      </w:r>
      <w:r w:rsidR="0021751A" w:rsidRPr="00C07813">
        <w:rPr>
          <w:b w:val="0"/>
          <w:szCs w:val="24"/>
        </w:rPr>
        <w:t>Участник</w:t>
      </w:r>
      <w:r w:rsidRPr="00C07813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C07813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C07813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D053CF" w:rsidRDefault="002B5044" w:rsidP="0021751A">
      <w:pPr>
        <w:pStyle w:val="2"/>
        <w:ind w:left="1701" w:hanging="1134"/>
      </w:pPr>
      <w:bookmarkStart w:id="804" w:name="_Toc498523126"/>
      <w:r w:rsidRPr="00D053CF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5.3</w:t>
      </w:r>
      <w:r w:rsidR="008C4FDC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b w:val="0"/>
          <w:szCs w:val="24"/>
        </w:rPr>
        <w:t>5.3</w:t>
      </w:r>
      <w:r w:rsidR="008C4FDC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C4FDC">
        <w:fldChar w:fldCharType="begin"/>
      </w:r>
      <w:r w:rsidR="008C4FDC">
        <w:instrText xml:space="preserve"> REF _Ref306008743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3.3.4</w:t>
      </w:r>
      <w:r w:rsidR="008C4FDC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C4FDC">
        <w:fldChar w:fldCharType="begin"/>
      </w:r>
      <w:r w:rsidR="008C4FDC">
        <w:instrText xml:space="preserve"> REF _Ref55279015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3.3.1.6</w:t>
      </w:r>
      <w:r w:rsidR="008C4FDC">
        <w:fldChar w:fldCharType="end"/>
      </w:r>
      <w:r w:rsidRPr="00D053CF">
        <w:rPr>
          <w:sz w:val="24"/>
          <w:szCs w:val="24"/>
        </w:rPr>
        <w:t xml:space="preserve"> и </w:t>
      </w:r>
      <w:r w:rsidR="008C4FDC">
        <w:fldChar w:fldCharType="begin"/>
      </w:r>
      <w:r w:rsidR="008C4FDC">
        <w:instrText xml:space="preserve"> REF _Ref195087786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3.3.1.7</w:t>
      </w:r>
      <w:r w:rsidR="008C4FDC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9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8C4FDC">
        <w:fldChar w:fldCharType="begin"/>
      </w:r>
      <w:r w:rsidR="008C4FDC">
        <w:instrText xml:space="preserve"> REF _Ref450652998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4.2</w:t>
      </w:r>
      <w:r w:rsidR="008C4FDC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8C4FDC">
        <w:fldChar w:fldCharType="begin"/>
      </w:r>
      <w:r w:rsidR="008C4FDC">
        <w:instrText xml:space="preserve"> REF _Ref86826666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5.3</w:t>
      </w:r>
      <w:r w:rsidR="008C4FDC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8C4FDC">
        <w:fldChar w:fldCharType="begin"/>
      </w:r>
      <w:r w:rsidR="008C4FDC">
        <w:instrText xml:space="preserve"> REF _Ref440292752 \r \h  \* MERGEFORMAT </w:instrText>
      </w:r>
      <w:r w:rsidR="008C4FDC">
        <w:fldChar w:fldCharType="separate"/>
      </w:r>
      <w:r w:rsidR="00B007DA" w:rsidRPr="003C6D0A">
        <w:t>2</w:t>
      </w:r>
      <w:r w:rsidR="008C4FDC">
        <w:fldChar w:fldCharType="end"/>
      </w:r>
      <w:r w:rsidRPr="003C6D0A">
        <w:rPr>
          <w:sz w:val="24"/>
          <w:szCs w:val="24"/>
        </w:rPr>
        <w:t xml:space="preserve"> и </w:t>
      </w:r>
      <w:r w:rsidR="008C4FDC">
        <w:fldChar w:fldCharType="begin"/>
      </w:r>
      <w:r w:rsidR="008C4FDC">
        <w:instrText xml:space="preserve"> REF _Ref440292779 \r \h  \* MERGEFORMAT </w:instrText>
      </w:r>
      <w:r w:rsidR="008C4FDC">
        <w:fldChar w:fldCharType="separate"/>
      </w:r>
      <w:r w:rsidR="00B007DA" w:rsidRPr="003C6D0A">
        <w:t>4</w:t>
      </w:r>
      <w:r w:rsidR="008C4FDC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8C4FDC">
        <w:fldChar w:fldCharType="begin"/>
      </w:r>
      <w:r w:rsidR="008C4FDC">
        <w:instrText xml:space="preserve"> REF _Ref440271072 \r \h  \* MERGEFORMAT </w:instrText>
      </w:r>
      <w:r w:rsidR="008C4FDC">
        <w:fldChar w:fldCharType="separate"/>
      </w:r>
      <w:r w:rsidRPr="003C6D0A">
        <w:rPr>
          <w:bCs w:val="0"/>
          <w:sz w:val="24"/>
          <w:szCs w:val="24"/>
        </w:rPr>
        <w:t>5.2</w:t>
      </w:r>
      <w:r w:rsidR="008C4FDC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8C4FDC">
        <w:fldChar w:fldCharType="begin"/>
      </w:r>
      <w:r w:rsidR="008C4FDC">
        <w:instrText xml:space="preserve"> REF _Ref440292555 \r \h  \* MERGEFORMAT </w:instrText>
      </w:r>
      <w:r w:rsidR="008C4FDC">
        <w:fldChar w:fldCharType="separate"/>
      </w:r>
      <w:r w:rsidR="00B007DA">
        <w:t>4</w:t>
      </w:r>
      <w:r w:rsidR="008C4FDC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8C4FDC">
        <w:fldChar w:fldCharType="begin"/>
      </w:r>
      <w:r w:rsidR="008C4FDC">
        <w:instrText xml:space="preserve"> REF _Ref440271182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3.3.1.9</w:t>
      </w:r>
      <w:r w:rsidR="008C4FDC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8C4FDC">
        <w:fldChar w:fldCharType="begin"/>
      </w:r>
      <w:r w:rsidR="008C4FDC">
        <w:instrText xml:space="preserve"> REF _Ref440292618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4.4.1</w:t>
      </w:r>
      <w:r w:rsidR="008C4FDC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</w:t>
      </w:r>
      <w:r w:rsidR="008C4FDC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_Ref440273986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5.2</w:t>
      </w:r>
      <w:r w:rsidR="008C4FDC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8C4FDC">
              <w:fldChar w:fldCharType="begin"/>
            </w:r>
            <w:r w:rsidR="008C4FDC">
              <w:instrText xml:space="preserve"> REF _Ref440272931 \r \h  \* MERGEFORMAT </w:instrText>
            </w:r>
            <w:r w:rsidR="008C4FDC">
              <w:fldChar w:fldCharType="separate"/>
            </w:r>
            <w:r w:rsidR="00B007DA">
              <w:t>2</w:t>
            </w:r>
            <w:r w:rsidR="008C4FDC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8C4FDC">
              <w:fldChar w:fldCharType="begin"/>
            </w:r>
            <w:r w:rsidR="008C4FDC">
              <w:instrText xml:space="preserve"> REF _Ref440272931 \r \h  \* MERGEFORMAT </w:instrText>
            </w:r>
            <w:r w:rsidR="008C4FDC">
              <w:fldChar w:fldCharType="separate"/>
            </w:r>
            <w:r w:rsidR="00B007DA">
              <w:t>2</w:t>
            </w:r>
            <w:r w:rsidR="008C4FDC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</w:t>
      </w:r>
      <w:r w:rsidR="008C4FDC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8C4FDC">
        <w:fldChar w:fldCharType="begin"/>
      </w:r>
      <w:r w:rsidR="008C4FDC">
        <w:instrText xml:space="preserve"> REF _Ref440274025 \r \h  \* MERGEFORMAT </w:instrText>
      </w:r>
      <w:r w:rsidR="008C4FDC">
        <w:fldChar w:fldCharType="separate"/>
      </w:r>
      <w:r w:rsidR="00B007DA">
        <w:t>2</w:t>
      </w:r>
      <w:r w:rsidR="008C4FDC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8C4FDC">
        <w:fldChar w:fldCharType="begin"/>
      </w:r>
      <w:r w:rsidR="008C4FDC">
        <w:instrText xml:space="preserve"> REF _Ref294695546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 xml:space="preserve"> 1.2.6 </w:t>
      </w:r>
      <w:r w:rsidR="008C4FDC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8C4FD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8C4FDC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8C4FD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8C4FD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8C4FD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8C4FD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6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</w:t>
      </w:r>
      <w:r w:rsidR="008C4FDC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г.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8C4FDC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8C4FDC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8C4FD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E40B10">
        <w:rPr>
          <w:sz w:val="24"/>
          <w:szCs w:val="24"/>
        </w:rPr>
        <w:t>5.1</w:t>
      </w:r>
      <w:r w:rsidR="008C4FDC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8C4FDC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8C4FDC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8C4FDC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8C4FD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8C4FDC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D053C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D053CF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г.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D053C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3"/>
      <w:bookmarkEnd w:id="1444"/>
      <w:bookmarkEnd w:id="1445"/>
    </w:p>
    <w:p w:rsidR="007857E5" w:rsidRPr="00D053C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D053CF">
        <w:rPr>
          <w:szCs w:val="24"/>
        </w:rPr>
        <w:t xml:space="preserve">Форма </w:t>
      </w:r>
      <w:bookmarkEnd w:id="144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D053C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</w:t>
      </w:r>
      <w:r w:rsidR="008C4FDC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D053C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D053C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8C4FDC">
        <w:fldChar w:fldCharType="begin"/>
      </w:r>
      <w:r w:rsidR="008C4FDC">
        <w:instrText xml:space="preserve"> REF _Ref191386461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3.3.10</w:t>
      </w:r>
      <w:r w:rsidR="008C4FDC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8C4FDC">
        <w:fldChar w:fldCharType="begin"/>
      </w:r>
      <w:r w:rsidR="008C4FDC">
        <w:instrText xml:space="preserve"> REF _Ref55336310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5.1</w:t>
      </w:r>
      <w:r w:rsidR="008C4FDC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8C4FDC">
        <w:fldChar w:fldCharType="begin"/>
      </w:r>
      <w:r w:rsidR="008C4FDC">
        <w:instrText xml:space="preserve"> REF _Ref440274337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5.2</w:t>
      </w:r>
      <w:r w:rsidR="008C4FDC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8C4FDC">
        <w:fldChar w:fldCharType="begin"/>
      </w:r>
      <w:r w:rsidR="008C4FDC">
        <w:instrText xml:space="preserve"> REF _Ref440274366 \r \h  \* MERGEFORMAT </w:instrText>
      </w:r>
      <w:r w:rsidR="008C4FDC">
        <w:fldChar w:fldCharType="separate"/>
      </w:r>
      <w:r w:rsidR="00B007DA" w:rsidRPr="00B007DA">
        <w:rPr>
          <w:sz w:val="24"/>
          <w:szCs w:val="24"/>
        </w:rPr>
        <w:t>5.4</w:t>
      </w:r>
      <w:r w:rsidR="008C4FDC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E6" w:rsidRDefault="007E52E6">
      <w:pPr>
        <w:spacing w:line="240" w:lineRule="auto"/>
      </w:pPr>
      <w:r>
        <w:separator/>
      </w:r>
    </w:p>
  </w:endnote>
  <w:endnote w:type="continuationSeparator" w:id="0">
    <w:p w:rsidR="007E52E6" w:rsidRDefault="007E52E6">
      <w:pPr>
        <w:spacing w:line="240" w:lineRule="auto"/>
      </w:pPr>
      <w:r>
        <w:continuationSeparator/>
      </w:r>
    </w:p>
  </w:endnote>
  <w:endnote w:id="1">
    <w:p w:rsidR="008C4FDC" w:rsidRPr="00E40B10" w:rsidRDefault="008C4FDC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4FDC" w:rsidRDefault="008C4FD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Pr="00FA0376" w:rsidRDefault="008C4FD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E3F86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8C4FDC" w:rsidRPr="00EE0539" w:rsidRDefault="008C4FD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</w:t>
    </w:r>
    <w:r w:rsidRPr="008C4FDC">
      <w:rPr>
        <w:sz w:val="18"/>
        <w:szCs w:val="18"/>
      </w:rPr>
      <w:t xml:space="preserve">предложений на право заключения </w:t>
    </w:r>
    <w:r w:rsidRPr="008C4FDC">
      <w:rPr>
        <w:iCs/>
        <w:sz w:val="18"/>
        <w:szCs w:val="18"/>
      </w:rPr>
      <w:t>Договора</w:t>
    </w:r>
    <w:r w:rsidRPr="008C4FDC">
      <w:rPr>
        <w:sz w:val="18"/>
        <w:szCs w:val="18"/>
      </w:rPr>
      <w:t xml:space="preserve"> на поставку вакуумных выключателей 10 кВ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E6" w:rsidRDefault="007E52E6">
      <w:pPr>
        <w:spacing w:line="240" w:lineRule="auto"/>
      </w:pPr>
      <w:r>
        <w:separator/>
      </w:r>
    </w:p>
  </w:footnote>
  <w:footnote w:type="continuationSeparator" w:id="0">
    <w:p w:rsidR="007E52E6" w:rsidRDefault="007E52E6">
      <w:pPr>
        <w:spacing w:line="240" w:lineRule="auto"/>
      </w:pPr>
      <w:r>
        <w:continuationSeparator/>
      </w:r>
    </w:p>
  </w:footnote>
  <w:footnote w:id="1">
    <w:p w:rsidR="008C4FDC" w:rsidRPr="00B36685" w:rsidRDefault="008C4FDC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C4FDC" w:rsidRDefault="008C4FDC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C4FDC" w:rsidRDefault="008C4FDC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C4FDC" w:rsidRPr="00F83889" w:rsidRDefault="008C4FDC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C4FDC" w:rsidRPr="00F83889" w:rsidRDefault="008C4FDC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C4FDC" w:rsidRPr="00F83889" w:rsidRDefault="008C4FDC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C4FDC" w:rsidRPr="00F83889" w:rsidRDefault="008C4FDC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C4FDC" w:rsidRDefault="008C4FDC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Pr="00930031" w:rsidRDefault="008C4FD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DC" w:rsidRDefault="008C4FD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 w15:restartNumberingAfterBreak="0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 w15:restartNumberingAfterBreak="0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 w15:restartNumberingAfterBreak="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 w15:restartNumberingAfterBreak="0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5"/>
  </w:num>
  <w:num w:numId="24">
    <w:abstractNumId w:val="124"/>
  </w:num>
  <w:num w:numId="25">
    <w:abstractNumId w:val="113"/>
  </w:num>
  <w:num w:numId="26">
    <w:abstractNumId w:val="102"/>
  </w:num>
  <w:num w:numId="27">
    <w:abstractNumId w:val="76"/>
  </w:num>
  <w:num w:numId="28">
    <w:abstractNumId w:val="94"/>
  </w:num>
  <w:num w:numId="29">
    <w:abstractNumId w:val="125"/>
  </w:num>
  <w:num w:numId="30">
    <w:abstractNumId w:val="90"/>
  </w:num>
  <w:num w:numId="31">
    <w:abstractNumId w:val="91"/>
  </w:num>
  <w:num w:numId="32">
    <w:abstractNumId w:val="110"/>
  </w:num>
  <w:num w:numId="33">
    <w:abstractNumId w:val="128"/>
  </w:num>
  <w:num w:numId="34">
    <w:abstractNumId w:val="116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7"/>
  </w:num>
  <w:num w:numId="44">
    <w:abstractNumId w:val="96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8"/>
  </w:num>
  <w:num w:numId="52">
    <w:abstractNumId w:val="98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3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7"/>
  </w:num>
  <w:num w:numId="71">
    <w:abstractNumId w:val="73"/>
  </w:num>
  <w:num w:numId="72">
    <w:abstractNumId w:val="107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6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10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0719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C62FE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52E6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33081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4FDC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3F8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07813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9CFF1CF-60A0-485C-9143-CB0837F1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mailto:doverie@mrsk-1.ru" TargetMode="External"/><Relationship Id="rId21" Type="http://schemas.openxmlformats.org/officeDocument/2006/relationships/header" Target="head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https://rmsp.nalog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593AE176-5FBD-4FA6-A5CB-B26327A8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73</Pages>
  <Words>24838</Words>
  <Characters>141581</Characters>
  <Application>Microsoft Office Word</Application>
  <DocSecurity>0</DocSecurity>
  <Lines>1179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166087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166</cp:revision>
  <cp:lastPrinted>2015-12-29T14:27:00Z</cp:lastPrinted>
  <dcterms:created xsi:type="dcterms:W3CDTF">2016-01-12T09:22:00Z</dcterms:created>
  <dcterms:modified xsi:type="dcterms:W3CDTF">2018-01-11T06:50:00Z</dcterms:modified>
</cp:coreProperties>
</file>